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83C3E" w:rsidRPr="00AC5D73" w:rsidRDefault="00D83C3E" w:rsidP="00D83C3E">
      <w:pPr>
        <w:spacing w:line="360" w:lineRule="auto"/>
        <w:jc w:val="center"/>
        <w:rPr>
          <w:b/>
          <w:caps/>
          <w:sz w:val="20"/>
          <w:szCs w:val="20"/>
        </w:rPr>
      </w:pPr>
      <w:r w:rsidRPr="00AC5D73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D83C3E" w:rsidRPr="003C1D4E" w:rsidRDefault="00D83C3E" w:rsidP="00D83C3E">
      <w:pPr>
        <w:spacing w:line="360" w:lineRule="auto"/>
        <w:jc w:val="center"/>
        <w:rPr>
          <w:b/>
          <w:caps/>
          <w:sz w:val="20"/>
          <w:szCs w:val="20"/>
        </w:rPr>
      </w:pPr>
      <w:r w:rsidRPr="003C1D4E">
        <w:rPr>
          <w:b/>
          <w:caps/>
          <w:sz w:val="20"/>
          <w:szCs w:val="20"/>
        </w:rPr>
        <w:t xml:space="preserve">Областное государственное автономное </w:t>
      </w:r>
      <w:r>
        <w:rPr>
          <w:b/>
          <w:caps/>
          <w:sz w:val="20"/>
          <w:szCs w:val="20"/>
        </w:rPr>
        <w:t>профессиональное</w:t>
      </w:r>
      <w:r w:rsidRPr="003C1D4E">
        <w:rPr>
          <w:b/>
          <w:caps/>
          <w:sz w:val="20"/>
          <w:szCs w:val="20"/>
        </w:rPr>
        <w:t xml:space="preserve"> образовательное учреждение</w:t>
      </w:r>
    </w:p>
    <w:p w:rsidR="00D83C3E" w:rsidRPr="003C1D4E" w:rsidRDefault="00D83C3E" w:rsidP="00D83C3E">
      <w:pPr>
        <w:spacing w:line="360" w:lineRule="auto"/>
        <w:jc w:val="center"/>
        <w:rPr>
          <w:b/>
          <w:caps/>
          <w:sz w:val="20"/>
          <w:szCs w:val="20"/>
        </w:rPr>
      </w:pPr>
      <w:r w:rsidRPr="003C1D4E">
        <w:rPr>
          <w:caps/>
          <w:sz w:val="20"/>
          <w:szCs w:val="20"/>
        </w:rPr>
        <w:t xml:space="preserve"> </w:t>
      </w:r>
      <w:r w:rsidRPr="003C1D4E">
        <w:rPr>
          <w:b/>
          <w:caps/>
          <w:sz w:val="20"/>
          <w:szCs w:val="20"/>
        </w:rPr>
        <w:t xml:space="preserve">«Губкинский </w:t>
      </w:r>
      <w:r>
        <w:rPr>
          <w:b/>
          <w:caps/>
          <w:sz w:val="20"/>
          <w:szCs w:val="20"/>
        </w:rPr>
        <w:t>горно-</w:t>
      </w:r>
      <w:r w:rsidRPr="003C1D4E">
        <w:rPr>
          <w:b/>
          <w:caps/>
          <w:sz w:val="20"/>
          <w:szCs w:val="20"/>
        </w:rPr>
        <w:t xml:space="preserve">политехнический </w:t>
      </w:r>
      <w:r>
        <w:rPr>
          <w:b/>
          <w:caps/>
          <w:sz w:val="20"/>
          <w:szCs w:val="20"/>
        </w:rPr>
        <w:t>колледж</w:t>
      </w:r>
      <w:r w:rsidRPr="003C1D4E">
        <w:rPr>
          <w:b/>
          <w:caps/>
          <w:sz w:val="20"/>
          <w:szCs w:val="20"/>
        </w:rPr>
        <w:t>»</w:t>
      </w:r>
    </w:p>
    <w:p w:rsidR="00D83C3E" w:rsidRPr="003C1D4E" w:rsidRDefault="00D83C3E" w:rsidP="00D83C3E">
      <w:pPr>
        <w:spacing w:line="360" w:lineRule="auto"/>
        <w:jc w:val="center"/>
        <w:rPr>
          <w:sz w:val="20"/>
          <w:szCs w:val="20"/>
        </w:rPr>
      </w:pPr>
    </w:p>
    <w:p w:rsidR="00D83C3E" w:rsidRPr="003C1D4E" w:rsidRDefault="00D83C3E" w:rsidP="00D83C3E">
      <w:pPr>
        <w:jc w:val="center"/>
        <w:rPr>
          <w:sz w:val="20"/>
          <w:szCs w:val="20"/>
        </w:rPr>
      </w:pPr>
    </w:p>
    <w:p w:rsidR="00E359C5" w:rsidRPr="003C1D4E" w:rsidRDefault="00E359C5" w:rsidP="00E359C5">
      <w:pPr>
        <w:jc w:val="center"/>
        <w:rPr>
          <w:sz w:val="20"/>
          <w:szCs w:val="20"/>
        </w:rPr>
      </w:pPr>
    </w:p>
    <w:p w:rsidR="00E359C5" w:rsidRPr="003C1D4E" w:rsidRDefault="00E359C5" w:rsidP="00E359C5">
      <w:pPr>
        <w:jc w:val="center"/>
        <w:rPr>
          <w:sz w:val="20"/>
          <w:szCs w:val="20"/>
        </w:rPr>
      </w:pPr>
    </w:p>
    <w:p w:rsidR="00E359C5" w:rsidRDefault="00E359C5" w:rsidP="00E359C5">
      <w:pPr>
        <w:jc w:val="center"/>
      </w:pPr>
    </w:p>
    <w:p w:rsidR="00E359C5" w:rsidRDefault="00E359C5" w:rsidP="00E359C5">
      <w:pPr>
        <w:jc w:val="center"/>
      </w:pPr>
    </w:p>
    <w:p w:rsidR="00E359C5" w:rsidRDefault="00E359C5" w:rsidP="00E359C5">
      <w:pPr>
        <w:jc w:val="center"/>
      </w:pPr>
    </w:p>
    <w:p w:rsidR="003C1D4E" w:rsidRDefault="003C1D4E" w:rsidP="00E359C5">
      <w:pPr>
        <w:jc w:val="center"/>
      </w:pPr>
    </w:p>
    <w:p w:rsidR="003C1D4E" w:rsidRDefault="003C1D4E" w:rsidP="00E359C5">
      <w:pPr>
        <w:jc w:val="center"/>
      </w:pPr>
    </w:p>
    <w:p w:rsidR="003C1D4E" w:rsidRDefault="003C1D4E" w:rsidP="00E359C5">
      <w:pPr>
        <w:jc w:val="center"/>
      </w:pPr>
    </w:p>
    <w:p w:rsidR="003C1D4E" w:rsidRDefault="003C1D4E" w:rsidP="00E359C5">
      <w:pPr>
        <w:jc w:val="center"/>
      </w:pPr>
    </w:p>
    <w:p w:rsidR="003C1D4E" w:rsidRDefault="003C1D4E" w:rsidP="00E359C5">
      <w:pPr>
        <w:jc w:val="center"/>
      </w:pPr>
    </w:p>
    <w:p w:rsidR="003C1D4E" w:rsidRDefault="003C1D4E" w:rsidP="00E359C5">
      <w:pPr>
        <w:jc w:val="center"/>
      </w:pPr>
    </w:p>
    <w:p w:rsidR="00E359C5" w:rsidRDefault="00E359C5" w:rsidP="00E359C5">
      <w:pPr>
        <w:jc w:val="center"/>
      </w:pPr>
    </w:p>
    <w:p w:rsidR="00E359C5" w:rsidRDefault="00E359C5" w:rsidP="00E359C5">
      <w:pPr>
        <w:jc w:val="center"/>
      </w:pPr>
    </w:p>
    <w:p w:rsidR="00E359C5" w:rsidRDefault="00E359C5" w:rsidP="00E359C5">
      <w:pPr>
        <w:jc w:val="center"/>
      </w:pPr>
    </w:p>
    <w:p w:rsidR="00E359C5" w:rsidRDefault="00E359C5" w:rsidP="00E359C5">
      <w:pPr>
        <w:jc w:val="center"/>
      </w:pPr>
    </w:p>
    <w:p w:rsidR="00E359C5" w:rsidRDefault="00E359C5" w:rsidP="00E359C5">
      <w:pPr>
        <w:jc w:val="center"/>
      </w:pPr>
    </w:p>
    <w:p w:rsidR="00E359C5" w:rsidRPr="003C1D4E" w:rsidRDefault="00E359C5" w:rsidP="00E359C5">
      <w:pPr>
        <w:jc w:val="center"/>
      </w:pPr>
    </w:p>
    <w:p w:rsidR="00F16C1D" w:rsidRDefault="00E359C5" w:rsidP="00E359C5">
      <w:pPr>
        <w:spacing w:line="360" w:lineRule="auto"/>
        <w:jc w:val="center"/>
        <w:rPr>
          <w:b/>
        </w:rPr>
      </w:pPr>
      <w:r w:rsidRPr="003C1D4E">
        <w:rPr>
          <w:b/>
        </w:rPr>
        <w:t xml:space="preserve">РАБОЧАЯ ПРОГРАММА </w:t>
      </w:r>
    </w:p>
    <w:p w:rsidR="00E359C5" w:rsidRPr="003C1D4E" w:rsidRDefault="00E359C5" w:rsidP="00E359C5">
      <w:pPr>
        <w:spacing w:line="360" w:lineRule="auto"/>
        <w:jc w:val="center"/>
        <w:rPr>
          <w:b/>
        </w:rPr>
      </w:pPr>
      <w:r w:rsidRPr="00F16C1D">
        <w:rPr>
          <w:b/>
        </w:rPr>
        <w:t>учебной дисциплины</w:t>
      </w:r>
      <w:r w:rsidRPr="003C1D4E">
        <w:rPr>
          <w:b/>
        </w:rPr>
        <w:t xml:space="preserve"> </w:t>
      </w:r>
    </w:p>
    <w:p w:rsidR="00E359C5" w:rsidRPr="003C1D4E" w:rsidRDefault="00E359C5" w:rsidP="00E359C5">
      <w:pPr>
        <w:spacing w:line="360" w:lineRule="auto"/>
        <w:jc w:val="center"/>
        <w:rPr>
          <w:b/>
          <w:sz w:val="28"/>
          <w:szCs w:val="28"/>
        </w:rPr>
      </w:pPr>
      <w:r w:rsidRPr="003C1D4E">
        <w:rPr>
          <w:b/>
          <w:sz w:val="28"/>
          <w:szCs w:val="28"/>
        </w:rPr>
        <w:t>Материаловедение</w:t>
      </w:r>
    </w:p>
    <w:p w:rsidR="00E359C5" w:rsidRPr="003C1D4E" w:rsidRDefault="00E359C5" w:rsidP="00E359C5">
      <w:pPr>
        <w:spacing w:line="360" w:lineRule="auto"/>
        <w:jc w:val="center"/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3C1D4E" w:rsidRDefault="003C1D4E" w:rsidP="00E359C5">
      <w:pPr>
        <w:spacing w:line="360" w:lineRule="auto"/>
        <w:jc w:val="center"/>
        <w:rPr>
          <w:sz w:val="20"/>
          <w:szCs w:val="20"/>
        </w:rPr>
      </w:pPr>
    </w:p>
    <w:p w:rsidR="003C1D4E" w:rsidRDefault="003C1D4E" w:rsidP="00E359C5">
      <w:pPr>
        <w:spacing w:line="360" w:lineRule="auto"/>
        <w:jc w:val="center"/>
        <w:rPr>
          <w:sz w:val="20"/>
          <w:szCs w:val="20"/>
        </w:rPr>
      </w:pPr>
    </w:p>
    <w:p w:rsidR="003C1D4E" w:rsidRDefault="003C1D4E" w:rsidP="00E359C5">
      <w:pPr>
        <w:spacing w:line="360" w:lineRule="auto"/>
        <w:jc w:val="center"/>
        <w:rPr>
          <w:sz w:val="20"/>
          <w:szCs w:val="20"/>
        </w:rPr>
      </w:pPr>
    </w:p>
    <w:p w:rsidR="003C1D4E" w:rsidRDefault="003C1D4E" w:rsidP="00E359C5">
      <w:pPr>
        <w:spacing w:line="360" w:lineRule="auto"/>
        <w:jc w:val="center"/>
        <w:rPr>
          <w:sz w:val="20"/>
          <w:szCs w:val="20"/>
        </w:rPr>
      </w:pPr>
    </w:p>
    <w:p w:rsidR="003C1D4E" w:rsidRDefault="003C1D4E" w:rsidP="00E359C5">
      <w:pPr>
        <w:spacing w:line="360" w:lineRule="auto"/>
        <w:jc w:val="center"/>
        <w:rPr>
          <w:sz w:val="20"/>
          <w:szCs w:val="20"/>
        </w:rPr>
      </w:pPr>
    </w:p>
    <w:p w:rsidR="003C1D4E" w:rsidRDefault="003C1D4E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E359C5" w:rsidP="00E359C5">
      <w:pPr>
        <w:spacing w:line="360" w:lineRule="auto"/>
        <w:jc w:val="center"/>
        <w:rPr>
          <w:sz w:val="20"/>
          <w:szCs w:val="20"/>
        </w:rPr>
      </w:pPr>
    </w:p>
    <w:p w:rsidR="00E359C5" w:rsidRDefault="003C1D4E" w:rsidP="00E359C5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E359C5" w:rsidRPr="003C1D4E" w:rsidRDefault="00E359C5" w:rsidP="00E359C5">
      <w:pPr>
        <w:spacing w:line="360" w:lineRule="auto"/>
        <w:jc w:val="center"/>
      </w:pPr>
      <w:r w:rsidRPr="003C1D4E">
        <w:rPr>
          <w:b/>
        </w:rPr>
        <w:t>201</w:t>
      </w:r>
      <w:r w:rsidR="00DC0A93">
        <w:rPr>
          <w:b/>
        </w:rPr>
        <w:t>8</w:t>
      </w:r>
      <w:r w:rsidRPr="003C1D4E">
        <w:t xml:space="preserve"> </w:t>
      </w:r>
      <w:r w:rsidR="003C1D4E" w:rsidRPr="003C1D4E">
        <w:t>г.</w:t>
      </w:r>
    </w:p>
    <w:p w:rsidR="005E24AB" w:rsidRPr="005E24AB" w:rsidRDefault="005E24AB" w:rsidP="005E24AB">
      <w:r>
        <w:lastRenderedPageBreak/>
        <w:t>Рабочая п</w:t>
      </w:r>
      <w:r w:rsidRPr="00347CE7">
        <w:t>рограмма учебной дисциплины</w:t>
      </w:r>
      <w:r w:rsidRPr="00347CE7">
        <w:rPr>
          <w:caps/>
        </w:rPr>
        <w:t xml:space="preserve"> </w:t>
      </w:r>
      <w:r w:rsidRPr="00347CE7">
        <w:t xml:space="preserve">разработана на основе Федерального государственного образовательного стандарта (далее – ФГОС) по </w:t>
      </w:r>
      <w:r>
        <w:t>профессии</w:t>
      </w:r>
      <w:r w:rsidRPr="00347CE7">
        <w:t xml:space="preserve">  среднего профессионального образования</w:t>
      </w:r>
      <w:r>
        <w:t xml:space="preserve"> </w:t>
      </w:r>
      <w:r w:rsidRPr="00EB6006">
        <w:rPr>
          <w:b/>
          <w:bCs/>
        </w:rPr>
        <w:t>1</w:t>
      </w:r>
      <w:r>
        <w:rPr>
          <w:b/>
          <w:bCs/>
        </w:rPr>
        <w:t>3</w:t>
      </w:r>
      <w:r w:rsidRPr="00EB6006">
        <w:rPr>
          <w:b/>
          <w:bCs/>
        </w:rPr>
        <w:t>.01.</w:t>
      </w:r>
      <w:r>
        <w:rPr>
          <w:b/>
          <w:bCs/>
        </w:rPr>
        <w:t>1</w:t>
      </w:r>
      <w:r w:rsidRPr="00EB6006">
        <w:rPr>
          <w:b/>
          <w:bCs/>
        </w:rPr>
        <w:t>0.</w:t>
      </w:r>
      <w:r>
        <w:rPr>
          <w:b/>
          <w:bCs/>
          <w:color w:val="FF0000"/>
        </w:rPr>
        <w:t xml:space="preserve"> </w:t>
      </w:r>
      <w:r w:rsidRPr="005E24AB">
        <w:t>Электромонтер по ремонту и обслуживанию электрооборудования (по отраслям)</w:t>
      </w:r>
    </w:p>
    <w:p w:rsidR="00092058" w:rsidRPr="00092058" w:rsidRDefault="00092058" w:rsidP="005E24AB">
      <w:pPr>
        <w:ind w:firstLine="709"/>
        <w:rPr>
          <w:b/>
          <w:smallCaps/>
        </w:rPr>
      </w:pPr>
    </w:p>
    <w:p w:rsidR="008C5011" w:rsidRDefault="008C5011" w:rsidP="008C5011">
      <w:pPr>
        <w:widowControl w:val="0"/>
        <w:tabs>
          <w:tab w:val="left" w:pos="6412"/>
        </w:tabs>
      </w:pPr>
      <w:r>
        <w:t>Организация-разработчик: ОГА</w:t>
      </w:r>
      <w:r w:rsidRPr="00E140F3">
        <w:t xml:space="preserve">ОУ СПО «Губкинский </w:t>
      </w:r>
      <w:r w:rsidR="00197AD5">
        <w:t>горно-</w:t>
      </w:r>
      <w:r w:rsidRPr="00E140F3">
        <w:t xml:space="preserve">политехнический </w:t>
      </w:r>
      <w:r w:rsidR="00197AD5">
        <w:t>колледж</w:t>
      </w:r>
      <w:r w:rsidRPr="00E140F3">
        <w:t>»</w:t>
      </w:r>
    </w:p>
    <w:p w:rsidR="008C5011" w:rsidRDefault="008C5011" w:rsidP="008C5011">
      <w:pPr>
        <w:widowControl w:val="0"/>
        <w:tabs>
          <w:tab w:val="left" w:pos="6412"/>
        </w:tabs>
      </w:pPr>
    </w:p>
    <w:p w:rsidR="00092058" w:rsidRDefault="00092058" w:rsidP="008C501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  <w:sectPr w:rsidR="00092058" w:rsidSect="004F7E4A">
          <w:footerReference w:type="even" r:id="rId8"/>
          <w:footerReference w:type="default" r:id="rId9"/>
          <w:footnotePr>
            <w:pos w:val="beneathText"/>
          </w:footnotePr>
          <w:pgSz w:w="11905" w:h="16837"/>
          <w:pgMar w:top="1134" w:right="850" w:bottom="1134" w:left="1701" w:header="720" w:footer="708" w:gutter="0"/>
          <w:cols w:space="720"/>
          <w:titlePg/>
          <w:docGrid w:linePitch="360"/>
        </w:sectPr>
      </w:pPr>
    </w:p>
    <w:p w:rsidR="008C5011" w:rsidRDefault="008C5011" w:rsidP="008C501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8C5011" w:rsidRDefault="008C5011" w:rsidP="008C501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ОДОБРЕНО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УТВЕРЖДАЮ</w:t>
      </w:r>
    </w:p>
    <w:p w:rsidR="008C5011" w:rsidRPr="002327C7" w:rsidRDefault="00C23376" w:rsidP="008C5011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П</w:t>
      </w:r>
      <w:r w:rsidR="008C5011">
        <w:t xml:space="preserve">редметной </w:t>
      </w:r>
      <w:r w:rsidR="008C5011" w:rsidRPr="002327C7">
        <w:t>цик</w:t>
      </w:r>
      <w:r w:rsidR="008C5011">
        <w:t xml:space="preserve">ловой </w:t>
      </w:r>
      <w:r>
        <w:t>комиссией</w:t>
      </w:r>
      <w:r w:rsidR="008C5011">
        <w:tab/>
      </w:r>
      <w:r w:rsidR="008C5011">
        <w:tab/>
        <w:t xml:space="preserve">           </w:t>
      </w:r>
      <w:r w:rsidR="008C5011" w:rsidRPr="002327C7">
        <w:t>заместитель директора по УПР</w:t>
      </w:r>
    </w:p>
    <w:p w:rsidR="008C5011" w:rsidRDefault="00C23376" w:rsidP="008C5011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 xml:space="preserve">                      </w:t>
      </w:r>
      <w:r w:rsidR="008C5011">
        <w:t xml:space="preserve">                                                                         </w:t>
      </w:r>
      <w:r w:rsidR="008C5011" w:rsidRPr="002327C7">
        <w:rPr>
          <w:b/>
        </w:rPr>
        <w:t>Манукова Н.Ю.</w:t>
      </w:r>
      <w:r w:rsidR="008C5011" w:rsidRPr="002327C7">
        <w:t>_____________</w:t>
      </w:r>
    </w:p>
    <w:p w:rsidR="008C5011" w:rsidRPr="002327C7" w:rsidRDefault="008C5011" w:rsidP="008C5011">
      <w:pPr>
        <w:widowControl w:val="0"/>
        <w:autoSpaceDE w:val="0"/>
        <w:autoSpaceDN w:val="0"/>
        <w:adjustRightInd w:val="0"/>
        <w:spacing w:line="360" w:lineRule="auto"/>
      </w:pPr>
      <w:r w:rsidRPr="002327C7">
        <w:t>Прото</w:t>
      </w:r>
      <w:r>
        <w:t>кол №______ от _____________</w:t>
      </w:r>
      <w:r>
        <w:tab/>
      </w:r>
      <w:r>
        <w:tab/>
      </w:r>
      <w:r>
        <w:tab/>
      </w:r>
      <w:r w:rsidRPr="002327C7">
        <w:t>заместитель директора по УМР</w:t>
      </w:r>
      <w:r>
        <w:t xml:space="preserve"> </w:t>
      </w:r>
      <w:r w:rsidRPr="002327C7">
        <w:t>предс</w:t>
      </w:r>
      <w:r>
        <w:t>едатель__________/                      /</w:t>
      </w:r>
      <w:r w:rsidRPr="002327C7">
        <w:rPr>
          <w:b/>
        </w:rPr>
        <w:t xml:space="preserve"> </w:t>
      </w:r>
      <w:r>
        <w:rPr>
          <w:b/>
        </w:rPr>
        <w:t xml:space="preserve">                           </w:t>
      </w:r>
      <w:r w:rsidRPr="002327C7">
        <w:rPr>
          <w:b/>
        </w:rPr>
        <w:t>Морозова Л.А</w:t>
      </w:r>
      <w:r w:rsidRPr="002327C7">
        <w:t>._____________</w:t>
      </w:r>
    </w:p>
    <w:p w:rsidR="008C5011" w:rsidRDefault="008C5011" w:rsidP="008C50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32"/>
          <w:szCs w:val="32"/>
        </w:rPr>
      </w:pP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</w:p>
    <w:p w:rsidR="008C5011" w:rsidRDefault="008C5011" w:rsidP="008C5011"/>
    <w:p w:rsidR="008C5011" w:rsidRPr="00E140F3" w:rsidRDefault="008C5011" w:rsidP="008C5011">
      <w:pPr>
        <w:widowControl w:val="0"/>
        <w:tabs>
          <w:tab w:val="left" w:pos="6412"/>
        </w:tabs>
      </w:pPr>
      <w:r>
        <w:t>Составитель</w:t>
      </w:r>
      <w:r w:rsidRPr="00E140F3">
        <w:t>:</w:t>
      </w:r>
    </w:p>
    <w:p w:rsidR="008C5011" w:rsidRPr="00E140F3" w:rsidRDefault="008C5011" w:rsidP="008C5011">
      <w:pPr>
        <w:widowControl w:val="0"/>
        <w:tabs>
          <w:tab w:val="left" w:pos="6412"/>
        </w:tabs>
      </w:pPr>
    </w:p>
    <w:p w:rsidR="008C5011" w:rsidRDefault="008C5011" w:rsidP="008C5011">
      <w:pPr>
        <w:widowControl w:val="0"/>
        <w:tabs>
          <w:tab w:val="left" w:pos="6412"/>
        </w:tabs>
        <w:rPr>
          <w:b/>
        </w:rPr>
      </w:pPr>
      <w:r>
        <w:rPr>
          <w:b/>
        </w:rPr>
        <w:t>Красникова</w:t>
      </w:r>
      <w:r w:rsidRPr="00E140F3">
        <w:rPr>
          <w:b/>
        </w:rPr>
        <w:t xml:space="preserve"> </w:t>
      </w:r>
      <w:r>
        <w:rPr>
          <w:b/>
        </w:rPr>
        <w:t>Наталья Егоровна, преподаватель</w:t>
      </w:r>
    </w:p>
    <w:p w:rsidR="008C5011" w:rsidRDefault="008C5011" w:rsidP="008C5011">
      <w:pPr>
        <w:widowControl w:val="0"/>
        <w:tabs>
          <w:tab w:val="left" w:pos="6420"/>
        </w:tabs>
      </w:pPr>
    </w:p>
    <w:p w:rsidR="00C23376" w:rsidRDefault="00C23376" w:rsidP="00C23376">
      <w:pPr>
        <w:widowControl w:val="0"/>
        <w:tabs>
          <w:tab w:val="left" w:pos="6412"/>
        </w:tabs>
        <w:rPr>
          <w:b/>
        </w:rPr>
      </w:pPr>
      <w:r>
        <w:rPr>
          <w:b/>
        </w:rPr>
        <w:t>Рецензент:</w:t>
      </w:r>
      <w:r w:rsidR="003F1DBD">
        <w:rPr>
          <w:b/>
        </w:rPr>
        <w:t xml:space="preserve"> Уваров В.М., доцент, к.т.наук</w:t>
      </w:r>
    </w:p>
    <w:p w:rsidR="00C23376" w:rsidRDefault="00C23376" w:rsidP="00C23376">
      <w:pPr>
        <w:widowControl w:val="0"/>
        <w:tabs>
          <w:tab w:val="left" w:pos="6420"/>
        </w:tabs>
      </w:pPr>
    </w:p>
    <w:p w:rsidR="00E359C5" w:rsidRDefault="00E359C5" w:rsidP="00E359C5">
      <w:pPr>
        <w:spacing w:line="360" w:lineRule="auto"/>
        <w:rPr>
          <w:sz w:val="20"/>
          <w:szCs w:val="20"/>
        </w:rPr>
      </w:pPr>
    </w:p>
    <w:p w:rsidR="00E359C5" w:rsidRDefault="00E359C5" w:rsidP="00E359C5">
      <w:pPr>
        <w:widowControl w:val="0"/>
        <w:autoSpaceDE w:val="0"/>
        <w:jc w:val="right"/>
        <w:rPr>
          <w:caps/>
          <w:sz w:val="28"/>
          <w:szCs w:val="28"/>
        </w:rPr>
      </w:pPr>
    </w:p>
    <w:p w:rsidR="00E359C5" w:rsidRDefault="00E359C5" w:rsidP="00E359C5">
      <w:pPr>
        <w:widowControl w:val="0"/>
        <w:autoSpaceDE w:val="0"/>
        <w:jc w:val="right"/>
        <w:rPr>
          <w:caps/>
          <w:sz w:val="28"/>
          <w:szCs w:val="28"/>
        </w:rPr>
      </w:pPr>
    </w:p>
    <w:p w:rsidR="00E359C5" w:rsidRDefault="00E359C5" w:rsidP="00E359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E359C5" w:rsidRDefault="00E359C5" w:rsidP="00E359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E359C5" w:rsidRDefault="00E359C5" w:rsidP="00E359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E4B99" w:rsidRDefault="006E4B99">
      <w:pPr>
        <w:widowControl w:val="0"/>
        <w:autoSpaceDE w:val="0"/>
        <w:jc w:val="both"/>
        <w:rPr>
          <w:i/>
          <w:sz w:val="32"/>
          <w:szCs w:val="32"/>
          <w:vertAlign w:val="superscript"/>
        </w:rPr>
      </w:pPr>
    </w:p>
    <w:p w:rsidR="006E4B99" w:rsidRDefault="006E4B99">
      <w:pPr>
        <w:widowControl w:val="0"/>
        <w:autoSpaceDE w:val="0"/>
        <w:jc w:val="right"/>
        <w:rPr>
          <w:caps/>
          <w:sz w:val="28"/>
          <w:szCs w:val="28"/>
        </w:rPr>
      </w:pPr>
    </w:p>
    <w:p w:rsidR="006E4B99" w:rsidRDefault="006E4B99">
      <w:pPr>
        <w:widowControl w:val="0"/>
        <w:autoSpaceDE w:val="0"/>
        <w:jc w:val="right"/>
        <w:rPr>
          <w:caps/>
          <w:sz w:val="28"/>
          <w:szCs w:val="28"/>
        </w:rPr>
      </w:pPr>
    </w:p>
    <w:p w:rsidR="006E4B99" w:rsidRDefault="006E4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E4B99" w:rsidRDefault="006E4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E4B99" w:rsidRDefault="006E4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E4B99" w:rsidRDefault="006E4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E4B99" w:rsidRDefault="006E4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E4B99" w:rsidRDefault="006E4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E4B99" w:rsidRDefault="006E4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E4B99" w:rsidRDefault="006E4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C23376" w:rsidRDefault="00C233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C23376" w:rsidRDefault="00C233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C23376" w:rsidRDefault="00C233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C23376" w:rsidRDefault="00C233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6E4B99" w:rsidRDefault="006E4B99" w:rsidP="00FB0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058" w:rsidRDefault="00092058" w:rsidP="00FB0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058" w:rsidRDefault="00092058" w:rsidP="00FB0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058" w:rsidRDefault="00092058" w:rsidP="00FB0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058" w:rsidRDefault="00092058" w:rsidP="00FB0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058" w:rsidRDefault="00092058" w:rsidP="00FB0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058" w:rsidRDefault="00092058" w:rsidP="00FB0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058" w:rsidRDefault="00092058" w:rsidP="00FB0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E4B99" w:rsidRDefault="006E4B99">
      <w:pPr>
        <w:widowControl w:val="0"/>
        <w:tabs>
          <w:tab w:val="left" w:pos="0"/>
        </w:tabs>
        <w:ind w:firstLine="1440"/>
        <w:rPr>
          <w:sz w:val="28"/>
          <w:szCs w:val="28"/>
          <w:vertAlign w:val="superscript"/>
        </w:rPr>
      </w:pPr>
    </w:p>
    <w:p w:rsidR="006E4B99" w:rsidRPr="00C23376" w:rsidRDefault="006E4B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23376">
        <w:rPr>
          <w:b/>
          <w:sz w:val="28"/>
          <w:szCs w:val="28"/>
        </w:rPr>
        <w:t>СОДЕРЖАНИЕ</w:t>
      </w:r>
    </w:p>
    <w:p w:rsidR="006E4B99" w:rsidRPr="00E359C5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4394"/>
      </w:tblGrid>
      <w:tr w:rsidR="006E4B99" w:rsidRPr="00E359C5">
        <w:tc>
          <w:tcPr>
            <w:tcW w:w="5070" w:type="dxa"/>
          </w:tcPr>
          <w:p w:rsidR="006E4B99" w:rsidRPr="00E359C5" w:rsidRDefault="006E4B99">
            <w:pPr>
              <w:pStyle w:val="1"/>
              <w:snapToGrid w:val="0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4394" w:type="dxa"/>
          </w:tcPr>
          <w:p w:rsidR="006E4B99" w:rsidRPr="00E359C5" w:rsidRDefault="006E4B99">
            <w:pPr>
              <w:snapToGrid w:val="0"/>
              <w:jc w:val="center"/>
              <w:rPr>
                <w:sz w:val="20"/>
                <w:szCs w:val="20"/>
              </w:rPr>
            </w:pPr>
            <w:r w:rsidRPr="00E359C5">
              <w:rPr>
                <w:sz w:val="20"/>
                <w:szCs w:val="20"/>
              </w:rPr>
              <w:t>стр.</w:t>
            </w:r>
          </w:p>
        </w:tc>
      </w:tr>
      <w:tr w:rsidR="006E4B99" w:rsidRPr="00E359C5">
        <w:tc>
          <w:tcPr>
            <w:tcW w:w="5070" w:type="dxa"/>
          </w:tcPr>
          <w:p w:rsidR="006E4B99" w:rsidRPr="00E359C5" w:rsidRDefault="006E4B99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  <w:sz w:val="20"/>
                <w:szCs w:val="20"/>
              </w:rPr>
            </w:pPr>
            <w:r w:rsidRPr="00E359C5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E4B99" w:rsidRPr="00E359C5" w:rsidRDefault="008B6DA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E4B99" w:rsidRPr="00E359C5">
        <w:tc>
          <w:tcPr>
            <w:tcW w:w="5070" w:type="dxa"/>
          </w:tcPr>
          <w:p w:rsidR="006E4B99" w:rsidRPr="00E359C5" w:rsidRDefault="006E4B99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  <w:sz w:val="20"/>
                <w:szCs w:val="20"/>
              </w:rPr>
            </w:pPr>
            <w:r w:rsidRPr="00E359C5">
              <w:rPr>
                <w:b/>
                <w:caps/>
                <w:sz w:val="20"/>
                <w:szCs w:val="20"/>
              </w:rPr>
              <w:t>СТРУКТУРА и ПРИМЕРНОЕ содержание УЧЕБНОЙ ДИСЦИПЛИНЫ</w:t>
            </w:r>
          </w:p>
          <w:p w:rsidR="006E4B99" w:rsidRPr="00E359C5" w:rsidRDefault="006E4B9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4394" w:type="dxa"/>
          </w:tcPr>
          <w:p w:rsidR="006E4B99" w:rsidRPr="00E359C5" w:rsidRDefault="008B6DA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E4B99" w:rsidRPr="00E359C5">
        <w:trPr>
          <w:trHeight w:val="670"/>
        </w:trPr>
        <w:tc>
          <w:tcPr>
            <w:tcW w:w="5070" w:type="dxa"/>
          </w:tcPr>
          <w:p w:rsidR="006E4B99" w:rsidRPr="00E359C5" w:rsidRDefault="006E4B99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  <w:sz w:val="20"/>
                <w:szCs w:val="20"/>
              </w:rPr>
            </w:pPr>
            <w:r w:rsidRPr="00E359C5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6E4B99" w:rsidRPr="00E359C5" w:rsidRDefault="006E4B99">
            <w:pPr>
              <w:pStyle w:val="1"/>
              <w:tabs>
                <w:tab w:val="left" w:pos="5112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4394" w:type="dxa"/>
          </w:tcPr>
          <w:p w:rsidR="006E4B99" w:rsidRPr="00E359C5" w:rsidRDefault="008B6DA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6E4B99" w:rsidRPr="00E359C5">
        <w:tc>
          <w:tcPr>
            <w:tcW w:w="5070" w:type="dxa"/>
          </w:tcPr>
          <w:p w:rsidR="006E4B99" w:rsidRPr="00E359C5" w:rsidRDefault="006E4B99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  <w:sz w:val="20"/>
                <w:szCs w:val="20"/>
              </w:rPr>
            </w:pPr>
            <w:r w:rsidRPr="00E359C5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6E4B99" w:rsidRPr="00E359C5" w:rsidRDefault="006E4B9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4394" w:type="dxa"/>
          </w:tcPr>
          <w:p w:rsidR="006E4B99" w:rsidRPr="00E359C5" w:rsidRDefault="008B6DA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6E4B99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E4B99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E4B99" w:rsidRPr="00FB0527" w:rsidRDefault="006E4B99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FB0527">
        <w:rPr>
          <w:b/>
          <w:caps/>
          <w:sz w:val="28"/>
          <w:szCs w:val="28"/>
        </w:rPr>
        <w:t>1. паспорт  ПРОГРАММЫ УЧЕБНОЙ ДИСЦИПЛИНЫ</w:t>
      </w: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B0527">
        <w:rPr>
          <w:b/>
          <w:bCs/>
          <w:sz w:val="28"/>
          <w:szCs w:val="28"/>
        </w:rPr>
        <w:t>Материаловедение</w:t>
      </w: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B0527">
        <w:rPr>
          <w:b/>
          <w:sz w:val="28"/>
          <w:szCs w:val="28"/>
        </w:rPr>
        <w:t>1.1. Область применения программы</w:t>
      </w:r>
    </w:p>
    <w:p w:rsidR="005E24AB" w:rsidRPr="005E24AB" w:rsidRDefault="006E4B99" w:rsidP="005E24AB">
      <w:pPr>
        <w:rPr>
          <w:sz w:val="28"/>
          <w:szCs w:val="28"/>
        </w:rPr>
      </w:pPr>
      <w:r w:rsidRPr="00FB0527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профессии </w:t>
      </w:r>
      <w:r w:rsidR="004D0F37" w:rsidRPr="005E24AB">
        <w:t>С</w:t>
      </w:r>
      <w:r w:rsidRPr="005E24AB">
        <w:t xml:space="preserve">ПО </w:t>
      </w:r>
      <w:r w:rsidR="005E24AB" w:rsidRPr="005E24AB">
        <w:rPr>
          <w:b/>
          <w:bCs/>
          <w:sz w:val="28"/>
          <w:szCs w:val="28"/>
        </w:rPr>
        <w:t>13.01.10.</w:t>
      </w:r>
      <w:r w:rsidR="005E24AB" w:rsidRPr="005E24AB">
        <w:rPr>
          <w:b/>
          <w:bCs/>
          <w:color w:val="FF0000"/>
          <w:sz w:val="28"/>
          <w:szCs w:val="28"/>
        </w:rPr>
        <w:t xml:space="preserve"> </w:t>
      </w:r>
      <w:r w:rsidR="005E24AB" w:rsidRPr="005E24AB">
        <w:rPr>
          <w:sz w:val="28"/>
          <w:szCs w:val="28"/>
        </w:rPr>
        <w:t>Электромонтер по ремонту и обслуживанию электрооборудования (по отраслям)</w:t>
      </w:r>
    </w:p>
    <w:p w:rsidR="005E24AB" w:rsidRPr="005E24AB" w:rsidRDefault="005E24AB" w:rsidP="004D0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4D0F37" w:rsidRDefault="004D0F37" w:rsidP="004D0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переподготовки).</w:t>
      </w:r>
    </w:p>
    <w:p w:rsidR="004D0F37" w:rsidRDefault="004D0F37" w:rsidP="004D0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B0527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FB0527">
        <w:rPr>
          <w:sz w:val="28"/>
          <w:szCs w:val="28"/>
        </w:rPr>
        <w:t>дисциплина входит в общепрофессиональный цикл.</w:t>
      </w: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0527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0527">
        <w:rPr>
          <w:sz w:val="28"/>
          <w:szCs w:val="28"/>
        </w:rPr>
        <w:t xml:space="preserve">В результате освоения дисциплины обучающийся должен </w:t>
      </w:r>
      <w:r w:rsidRPr="00FB0527">
        <w:rPr>
          <w:b/>
          <w:bCs/>
          <w:sz w:val="28"/>
          <w:szCs w:val="28"/>
        </w:rPr>
        <w:t>уметь</w:t>
      </w:r>
      <w:r w:rsidRPr="00FB0527">
        <w:rPr>
          <w:sz w:val="28"/>
          <w:szCs w:val="28"/>
        </w:rPr>
        <w:t>:</w:t>
      </w:r>
    </w:p>
    <w:p w:rsidR="006E4B99" w:rsidRPr="00FB0527" w:rsidRDefault="006E4B99">
      <w:pPr>
        <w:numPr>
          <w:ilvl w:val="0"/>
          <w:numId w:val="14"/>
        </w:numPr>
        <w:tabs>
          <w:tab w:val="left" w:pos="976"/>
          <w:tab w:val="left" w:pos="1892"/>
          <w:tab w:val="left" w:pos="2808"/>
          <w:tab w:val="left" w:pos="3724"/>
          <w:tab w:val="left" w:pos="4640"/>
          <w:tab w:val="left" w:pos="5556"/>
          <w:tab w:val="left" w:pos="6472"/>
          <w:tab w:val="left" w:pos="7388"/>
          <w:tab w:val="left" w:pos="8304"/>
          <w:tab w:val="left" w:pos="9220"/>
          <w:tab w:val="left" w:pos="10136"/>
          <w:tab w:val="left" w:pos="11052"/>
          <w:tab w:val="left" w:pos="11968"/>
          <w:tab w:val="left" w:pos="12884"/>
          <w:tab w:val="left" w:pos="13800"/>
          <w:tab w:val="left" w:pos="14716"/>
        </w:tabs>
        <w:ind w:left="15" w:firstLine="0"/>
        <w:jc w:val="both"/>
        <w:rPr>
          <w:sz w:val="28"/>
          <w:szCs w:val="28"/>
        </w:rPr>
      </w:pPr>
      <w:r w:rsidRPr="00FB0527">
        <w:rPr>
          <w:sz w:val="28"/>
          <w:szCs w:val="28"/>
        </w:rPr>
        <w:t xml:space="preserve">выбирать материалы для </w:t>
      </w:r>
      <w:r w:rsidR="001F254B" w:rsidRPr="00FB0527">
        <w:rPr>
          <w:sz w:val="28"/>
          <w:szCs w:val="28"/>
        </w:rPr>
        <w:t>применения</w:t>
      </w:r>
      <w:r w:rsidRPr="00FB0527">
        <w:rPr>
          <w:sz w:val="28"/>
          <w:szCs w:val="28"/>
        </w:rPr>
        <w:t xml:space="preserve"> в производственной деятельности.</w:t>
      </w: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0527">
        <w:rPr>
          <w:sz w:val="28"/>
          <w:szCs w:val="28"/>
        </w:rPr>
        <w:t xml:space="preserve"> </w:t>
      </w: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B0527">
        <w:rPr>
          <w:sz w:val="28"/>
          <w:szCs w:val="28"/>
        </w:rPr>
        <w:t xml:space="preserve">В результате освоения дисциплины обучающийся должен </w:t>
      </w:r>
      <w:r w:rsidRPr="00FB0527">
        <w:rPr>
          <w:b/>
          <w:bCs/>
          <w:sz w:val="28"/>
          <w:szCs w:val="28"/>
        </w:rPr>
        <w:t>знать</w:t>
      </w:r>
      <w:r w:rsidRPr="00FB0527">
        <w:rPr>
          <w:sz w:val="28"/>
          <w:szCs w:val="28"/>
        </w:rPr>
        <w:t>:</w:t>
      </w:r>
    </w:p>
    <w:p w:rsidR="006E4B99" w:rsidRPr="00FB0527" w:rsidRDefault="006E4B99">
      <w:pPr>
        <w:numPr>
          <w:ilvl w:val="0"/>
          <w:numId w:val="22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jc w:val="both"/>
        <w:rPr>
          <w:sz w:val="28"/>
          <w:szCs w:val="28"/>
        </w:rPr>
      </w:pPr>
      <w:r w:rsidRPr="00FB0527">
        <w:rPr>
          <w:sz w:val="28"/>
          <w:szCs w:val="28"/>
        </w:rPr>
        <w:t>основные свойства обрабатываемых материалов;</w:t>
      </w:r>
    </w:p>
    <w:p w:rsidR="006E4B99" w:rsidRPr="00FB0527" w:rsidRDefault="006E4B99">
      <w:pPr>
        <w:numPr>
          <w:ilvl w:val="0"/>
          <w:numId w:val="22"/>
        </w:numPr>
        <w:tabs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  <w:tab w:val="left" w:pos="15856"/>
        </w:tabs>
        <w:jc w:val="both"/>
        <w:rPr>
          <w:sz w:val="28"/>
          <w:szCs w:val="28"/>
        </w:rPr>
      </w:pPr>
      <w:r w:rsidRPr="00FB0527">
        <w:rPr>
          <w:sz w:val="28"/>
          <w:szCs w:val="28"/>
        </w:rPr>
        <w:t>свойства и область применения электротехнических, неметаллических и композиционных материалов;</w:t>
      </w:r>
    </w:p>
    <w:p w:rsidR="006E4B99" w:rsidRDefault="006E4B99" w:rsidP="00FB0527">
      <w:pPr>
        <w:numPr>
          <w:ilvl w:val="0"/>
          <w:numId w:val="21"/>
        </w:numPr>
        <w:tabs>
          <w:tab w:val="left" w:pos="2521"/>
          <w:tab w:val="left" w:pos="3437"/>
          <w:tab w:val="left" w:pos="4353"/>
          <w:tab w:val="left" w:pos="5269"/>
          <w:tab w:val="left" w:pos="6185"/>
          <w:tab w:val="left" w:pos="7101"/>
          <w:tab w:val="left" w:pos="8017"/>
          <w:tab w:val="left" w:pos="8933"/>
          <w:tab w:val="left" w:pos="9849"/>
          <w:tab w:val="left" w:pos="10765"/>
          <w:tab w:val="left" w:pos="11681"/>
          <w:tab w:val="left" w:pos="12597"/>
          <w:tab w:val="left" w:pos="13513"/>
          <w:tab w:val="left" w:pos="14429"/>
          <w:tab w:val="left" w:pos="15345"/>
          <w:tab w:val="left" w:pos="16261"/>
        </w:tabs>
        <w:jc w:val="both"/>
        <w:rPr>
          <w:sz w:val="28"/>
          <w:szCs w:val="28"/>
        </w:rPr>
      </w:pPr>
      <w:r w:rsidRPr="00FB0527">
        <w:rPr>
          <w:sz w:val="28"/>
          <w:szCs w:val="28"/>
        </w:rPr>
        <w:t>виды и свойства  смазочных и защитных материалов.</w:t>
      </w:r>
    </w:p>
    <w:p w:rsidR="00FB0527" w:rsidRDefault="00FB0527" w:rsidP="00FB0527">
      <w:pPr>
        <w:tabs>
          <w:tab w:val="left" w:pos="2521"/>
          <w:tab w:val="left" w:pos="3437"/>
          <w:tab w:val="left" w:pos="4353"/>
          <w:tab w:val="left" w:pos="5269"/>
          <w:tab w:val="left" w:pos="6185"/>
          <w:tab w:val="left" w:pos="7101"/>
          <w:tab w:val="left" w:pos="8017"/>
          <w:tab w:val="left" w:pos="8933"/>
          <w:tab w:val="left" w:pos="9849"/>
          <w:tab w:val="left" w:pos="10765"/>
          <w:tab w:val="left" w:pos="11681"/>
          <w:tab w:val="left" w:pos="12597"/>
          <w:tab w:val="left" w:pos="13513"/>
          <w:tab w:val="left" w:pos="14429"/>
          <w:tab w:val="left" w:pos="15345"/>
          <w:tab w:val="left" w:pos="16261"/>
        </w:tabs>
        <w:jc w:val="both"/>
        <w:rPr>
          <w:sz w:val="28"/>
          <w:szCs w:val="28"/>
        </w:rPr>
      </w:pPr>
    </w:p>
    <w:p w:rsidR="00FB0527" w:rsidRPr="00FB0527" w:rsidRDefault="00FB0527" w:rsidP="00FB0527">
      <w:pPr>
        <w:tabs>
          <w:tab w:val="left" w:pos="2521"/>
          <w:tab w:val="left" w:pos="3437"/>
          <w:tab w:val="left" w:pos="4353"/>
          <w:tab w:val="left" w:pos="5269"/>
          <w:tab w:val="left" w:pos="6185"/>
          <w:tab w:val="left" w:pos="7101"/>
          <w:tab w:val="left" w:pos="8017"/>
          <w:tab w:val="left" w:pos="8933"/>
          <w:tab w:val="left" w:pos="9849"/>
          <w:tab w:val="left" w:pos="10765"/>
          <w:tab w:val="left" w:pos="11681"/>
          <w:tab w:val="left" w:pos="12597"/>
          <w:tab w:val="left" w:pos="13513"/>
          <w:tab w:val="left" w:pos="14429"/>
          <w:tab w:val="left" w:pos="15345"/>
          <w:tab w:val="left" w:pos="16261"/>
        </w:tabs>
        <w:jc w:val="both"/>
        <w:rPr>
          <w:sz w:val="28"/>
          <w:szCs w:val="28"/>
        </w:rPr>
      </w:pPr>
    </w:p>
    <w:p w:rsidR="006E4B99" w:rsidRPr="00FB0527" w:rsidRDefault="006E4B99">
      <w:pPr>
        <w:tabs>
          <w:tab w:val="left" w:pos="646"/>
          <w:tab w:val="left" w:pos="1562"/>
          <w:tab w:val="left" w:pos="2478"/>
          <w:tab w:val="left" w:pos="3394"/>
          <w:tab w:val="left" w:pos="4310"/>
          <w:tab w:val="left" w:pos="5226"/>
          <w:tab w:val="left" w:pos="6142"/>
          <w:tab w:val="left" w:pos="7058"/>
          <w:tab w:val="left" w:pos="7974"/>
          <w:tab w:val="left" w:pos="8890"/>
          <w:tab w:val="left" w:pos="9806"/>
          <w:tab w:val="left" w:pos="10722"/>
          <w:tab w:val="left" w:pos="11638"/>
          <w:tab w:val="left" w:pos="12554"/>
          <w:tab w:val="left" w:pos="13470"/>
          <w:tab w:val="left" w:pos="14386"/>
        </w:tabs>
        <w:ind w:left="-15" w:hanging="360"/>
        <w:jc w:val="both"/>
        <w:rPr>
          <w:sz w:val="28"/>
          <w:szCs w:val="28"/>
        </w:rPr>
      </w:pPr>
      <w:r w:rsidRPr="00FB0527">
        <w:rPr>
          <w:sz w:val="28"/>
          <w:szCs w:val="28"/>
        </w:rPr>
        <w:t xml:space="preserve">    </w:t>
      </w: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0527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6E4B99" w:rsidRPr="00FB0527" w:rsidRDefault="006E4B99" w:rsidP="00092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FB0527">
        <w:rPr>
          <w:sz w:val="28"/>
          <w:szCs w:val="28"/>
        </w:rPr>
        <w:t xml:space="preserve">максимальной учебной нагрузки обучающегося </w:t>
      </w:r>
      <w:r w:rsidR="00DC0A93">
        <w:rPr>
          <w:sz w:val="28"/>
          <w:szCs w:val="28"/>
        </w:rPr>
        <w:t>72 часа</w:t>
      </w:r>
      <w:r w:rsidRPr="00FB0527">
        <w:rPr>
          <w:sz w:val="28"/>
          <w:szCs w:val="28"/>
        </w:rPr>
        <w:t>, в том числе:</w:t>
      </w:r>
    </w:p>
    <w:p w:rsidR="006E4B99" w:rsidRPr="00FB0527" w:rsidRDefault="006E4B99">
      <w:pPr>
        <w:tabs>
          <w:tab w:val="left" w:pos="7396"/>
          <w:tab w:val="left" w:pos="8312"/>
          <w:tab w:val="left" w:pos="9228"/>
          <w:tab w:val="left" w:pos="10144"/>
          <w:tab w:val="left" w:pos="11060"/>
          <w:tab w:val="left" w:pos="11976"/>
          <w:tab w:val="left" w:pos="12892"/>
          <w:tab w:val="left" w:pos="13808"/>
          <w:tab w:val="left" w:pos="14724"/>
          <w:tab w:val="left" w:pos="15640"/>
          <w:tab w:val="left" w:pos="16556"/>
          <w:tab w:val="left" w:pos="17472"/>
          <w:tab w:val="left" w:pos="18388"/>
          <w:tab w:val="left" w:pos="19304"/>
          <w:tab w:val="left" w:pos="20220"/>
          <w:tab w:val="left" w:pos="21136"/>
        </w:tabs>
        <w:ind w:left="360"/>
        <w:jc w:val="both"/>
        <w:rPr>
          <w:sz w:val="28"/>
          <w:szCs w:val="28"/>
        </w:rPr>
      </w:pPr>
      <w:r w:rsidRPr="00FB0527">
        <w:rPr>
          <w:sz w:val="28"/>
          <w:szCs w:val="28"/>
        </w:rPr>
        <w:t xml:space="preserve">обязательной аудиторной учебной нагрузки обучающегося </w:t>
      </w:r>
      <w:r w:rsidR="00092058">
        <w:rPr>
          <w:sz w:val="28"/>
          <w:szCs w:val="28"/>
        </w:rPr>
        <w:t>4</w:t>
      </w:r>
      <w:r w:rsidR="009B023D">
        <w:rPr>
          <w:sz w:val="28"/>
          <w:szCs w:val="28"/>
        </w:rPr>
        <w:t>8</w:t>
      </w:r>
      <w:r w:rsidRPr="00FB0527">
        <w:rPr>
          <w:sz w:val="28"/>
          <w:szCs w:val="28"/>
        </w:rPr>
        <w:t xml:space="preserve"> час</w:t>
      </w:r>
      <w:r w:rsidR="009B023D">
        <w:rPr>
          <w:sz w:val="28"/>
          <w:szCs w:val="28"/>
        </w:rPr>
        <w:t>ов</w:t>
      </w:r>
      <w:r w:rsidRPr="00FB0527">
        <w:rPr>
          <w:sz w:val="28"/>
          <w:szCs w:val="28"/>
        </w:rPr>
        <w:t>;</w:t>
      </w:r>
      <w:r w:rsidR="00092058">
        <w:rPr>
          <w:sz w:val="28"/>
          <w:szCs w:val="28"/>
        </w:rPr>
        <w:t xml:space="preserve"> практические  занятия – 1</w:t>
      </w:r>
      <w:r w:rsidR="009B023D">
        <w:rPr>
          <w:sz w:val="28"/>
          <w:szCs w:val="28"/>
        </w:rPr>
        <w:t>2</w:t>
      </w:r>
      <w:r w:rsidR="00092058">
        <w:rPr>
          <w:sz w:val="28"/>
          <w:szCs w:val="28"/>
        </w:rPr>
        <w:t xml:space="preserve"> часов;</w:t>
      </w:r>
    </w:p>
    <w:p w:rsidR="009B023D" w:rsidRDefault="006E4B99">
      <w:pPr>
        <w:tabs>
          <w:tab w:val="left" w:pos="7396"/>
          <w:tab w:val="left" w:pos="8312"/>
          <w:tab w:val="left" w:pos="9228"/>
          <w:tab w:val="left" w:pos="10144"/>
          <w:tab w:val="left" w:pos="11060"/>
          <w:tab w:val="left" w:pos="11976"/>
          <w:tab w:val="left" w:pos="12892"/>
          <w:tab w:val="left" w:pos="13808"/>
          <w:tab w:val="left" w:pos="14724"/>
          <w:tab w:val="left" w:pos="15640"/>
          <w:tab w:val="left" w:pos="16556"/>
          <w:tab w:val="left" w:pos="17472"/>
          <w:tab w:val="left" w:pos="18388"/>
          <w:tab w:val="left" w:pos="19304"/>
          <w:tab w:val="left" w:pos="20220"/>
          <w:tab w:val="left" w:pos="21136"/>
        </w:tabs>
        <w:ind w:left="360"/>
        <w:jc w:val="both"/>
        <w:rPr>
          <w:sz w:val="28"/>
          <w:szCs w:val="28"/>
        </w:rPr>
      </w:pPr>
      <w:r w:rsidRPr="00FB0527">
        <w:rPr>
          <w:sz w:val="28"/>
          <w:szCs w:val="28"/>
        </w:rPr>
        <w:t>самостоятельной работы обучающегося</w:t>
      </w:r>
      <w:r w:rsidR="009B023D">
        <w:rPr>
          <w:sz w:val="28"/>
          <w:szCs w:val="28"/>
        </w:rPr>
        <w:t xml:space="preserve"> –</w:t>
      </w:r>
      <w:r w:rsidR="00DC0A93">
        <w:rPr>
          <w:sz w:val="28"/>
          <w:szCs w:val="28"/>
        </w:rPr>
        <w:t>20</w:t>
      </w:r>
      <w:r w:rsidRPr="00FB0527">
        <w:rPr>
          <w:sz w:val="28"/>
          <w:szCs w:val="28"/>
        </w:rPr>
        <w:t xml:space="preserve"> час</w:t>
      </w:r>
      <w:r w:rsidR="00092058">
        <w:rPr>
          <w:sz w:val="28"/>
          <w:szCs w:val="28"/>
        </w:rPr>
        <w:t>а</w:t>
      </w:r>
      <w:r w:rsidR="009B023D">
        <w:rPr>
          <w:sz w:val="28"/>
          <w:szCs w:val="28"/>
        </w:rPr>
        <w:t>;</w:t>
      </w:r>
    </w:p>
    <w:p w:rsidR="006E4B99" w:rsidRPr="00FB0527" w:rsidRDefault="009B023D" w:rsidP="009B023D">
      <w:pPr>
        <w:tabs>
          <w:tab w:val="left" w:pos="7396"/>
          <w:tab w:val="left" w:pos="8312"/>
          <w:tab w:val="left" w:pos="9228"/>
          <w:tab w:val="left" w:pos="10144"/>
          <w:tab w:val="left" w:pos="11060"/>
          <w:tab w:val="left" w:pos="11976"/>
          <w:tab w:val="left" w:pos="12892"/>
          <w:tab w:val="left" w:pos="13808"/>
          <w:tab w:val="left" w:pos="14724"/>
          <w:tab w:val="left" w:pos="15640"/>
          <w:tab w:val="left" w:pos="16556"/>
          <w:tab w:val="left" w:pos="17472"/>
          <w:tab w:val="left" w:pos="18388"/>
          <w:tab w:val="left" w:pos="19304"/>
          <w:tab w:val="left" w:pos="20220"/>
          <w:tab w:val="left" w:pos="211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консультации- </w:t>
      </w:r>
      <w:r w:rsidR="00DC0A93">
        <w:rPr>
          <w:sz w:val="28"/>
          <w:szCs w:val="28"/>
        </w:rPr>
        <w:t>4</w:t>
      </w:r>
      <w:r>
        <w:rPr>
          <w:sz w:val="28"/>
          <w:szCs w:val="28"/>
        </w:rPr>
        <w:t xml:space="preserve"> часа </w:t>
      </w:r>
      <w:r w:rsidR="006E4B99" w:rsidRPr="00FB0527">
        <w:rPr>
          <w:sz w:val="28"/>
          <w:szCs w:val="28"/>
        </w:rPr>
        <w:t>.</w:t>
      </w: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E4B99" w:rsidRPr="00FB0527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B0527" w:rsidRPr="00FB0527" w:rsidRDefault="00FB0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B0527" w:rsidRPr="00FB0527" w:rsidRDefault="00FB0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B0527" w:rsidRPr="00FB0527" w:rsidRDefault="006E4B99" w:rsidP="00FB0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B0527">
        <w:rPr>
          <w:b/>
          <w:sz w:val="28"/>
          <w:szCs w:val="28"/>
        </w:rPr>
        <w:t>2. СТРУКТУРА И ПРИМЕРНОЕ СОДЕРЖАНИЕ УЧЕБНОЙ ДИСЦИПЛИНЫ</w:t>
      </w:r>
    </w:p>
    <w:p w:rsidR="006E4B99" w:rsidRPr="00FB0527" w:rsidRDefault="006E4B99">
      <w:pPr>
        <w:tabs>
          <w:tab w:val="left" w:pos="-2324"/>
          <w:tab w:val="left" w:pos="-1408"/>
          <w:tab w:val="left" w:pos="-492"/>
          <w:tab w:val="left" w:pos="424"/>
          <w:tab w:val="left" w:pos="1340"/>
          <w:tab w:val="left" w:pos="2256"/>
          <w:tab w:val="left" w:pos="3172"/>
          <w:tab w:val="left" w:pos="4088"/>
          <w:tab w:val="left" w:pos="5004"/>
          <w:tab w:val="left" w:pos="5920"/>
          <w:tab w:val="left" w:pos="6836"/>
          <w:tab w:val="left" w:pos="7752"/>
          <w:tab w:val="left" w:pos="8668"/>
          <w:tab w:val="left" w:pos="9584"/>
          <w:tab w:val="left" w:pos="10500"/>
          <w:tab w:val="left" w:pos="11416"/>
        </w:tabs>
        <w:ind w:left="-180"/>
        <w:jc w:val="both"/>
        <w:rPr>
          <w:b/>
          <w:sz w:val="28"/>
          <w:szCs w:val="28"/>
        </w:rPr>
      </w:pPr>
      <w:r w:rsidRPr="00FB0527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0" w:type="auto"/>
        <w:tblInd w:w="-92" w:type="dxa"/>
        <w:tblLayout w:type="fixed"/>
        <w:tblLook w:val="0000"/>
      </w:tblPr>
      <w:tblGrid>
        <w:gridCol w:w="5729"/>
        <w:gridCol w:w="3686"/>
      </w:tblGrid>
      <w:tr w:rsidR="006E4B99" w:rsidRPr="00FB0527">
        <w:trPr>
          <w:trHeight w:val="300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FB0527" w:rsidRDefault="006E4B99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FB052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FB0527" w:rsidRDefault="006E4B99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FB0527">
              <w:rPr>
                <w:b/>
                <w:sz w:val="28"/>
                <w:szCs w:val="28"/>
              </w:rPr>
              <w:t>Объем часов</w:t>
            </w:r>
          </w:p>
        </w:tc>
      </w:tr>
      <w:tr w:rsidR="006E4B99" w:rsidRPr="00FB0527">
        <w:trPr>
          <w:trHeight w:val="285"/>
        </w:trPr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FB0527" w:rsidRDefault="006E4B99">
            <w:pPr>
              <w:snapToGrid w:val="0"/>
              <w:rPr>
                <w:b/>
                <w:sz w:val="28"/>
                <w:szCs w:val="28"/>
              </w:rPr>
            </w:pPr>
            <w:r w:rsidRPr="00FB052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FB0527" w:rsidRDefault="00F36D21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72</w:t>
            </w:r>
          </w:p>
        </w:tc>
      </w:tr>
      <w:tr w:rsidR="006E4B99" w:rsidRPr="00FB0527"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FB0527" w:rsidRDefault="006E4B99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FB052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FB0527" w:rsidRDefault="0009205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  <w:r w:rsidR="00FC71B6">
              <w:rPr>
                <w:i/>
                <w:sz w:val="28"/>
                <w:szCs w:val="28"/>
              </w:rPr>
              <w:t>8</w:t>
            </w:r>
          </w:p>
        </w:tc>
      </w:tr>
      <w:tr w:rsidR="006E4B99" w:rsidRPr="00FB0527"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FB0527" w:rsidRDefault="006E4B99">
            <w:p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в том числе: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FB0527" w:rsidRDefault="006E4B99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6E4B99" w:rsidRPr="00FB0527"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FB0527" w:rsidRDefault="006E4B99">
            <w:p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FB0527" w:rsidRDefault="006E4B99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6E4B99" w:rsidRPr="00FB0527"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FB0527" w:rsidRDefault="006E4B99">
            <w:p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FB0527" w:rsidRDefault="0009205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FC71B6">
              <w:rPr>
                <w:i/>
                <w:sz w:val="28"/>
                <w:szCs w:val="28"/>
              </w:rPr>
              <w:t>2</w:t>
            </w:r>
          </w:p>
        </w:tc>
      </w:tr>
      <w:tr w:rsidR="006E4B99" w:rsidRPr="00FB0527"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FB0527" w:rsidRDefault="006E4B99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FB052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FB0527" w:rsidRDefault="00F36D21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</w:p>
        </w:tc>
      </w:tr>
      <w:tr w:rsidR="006E4B99" w:rsidRPr="00FB0527"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FB0527" w:rsidRDefault="006E4B99">
            <w:p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в том числе: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FB0527" w:rsidRDefault="006E4B99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6E4B99" w:rsidRPr="00FB0527"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FB0527" w:rsidRDefault="006E4B99">
            <w:pPr>
              <w:numPr>
                <w:ilvl w:val="1"/>
                <w:numId w:val="9"/>
              </w:num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подготовка опорного конспекта по темам:</w:t>
            </w:r>
          </w:p>
          <w:p w:rsidR="004D0F37" w:rsidRDefault="004D0F3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«Электрические свойства материалов»</w:t>
            </w:r>
            <w:r w:rsidR="009F7110">
              <w:rPr>
                <w:sz w:val="28"/>
                <w:szCs w:val="28"/>
              </w:rPr>
              <w:t>.</w:t>
            </w:r>
          </w:p>
          <w:p w:rsidR="009F7110" w:rsidRPr="00FB0527" w:rsidRDefault="009F71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"Производство чугуна".</w:t>
            </w:r>
          </w:p>
          <w:p w:rsidR="006E4B99" w:rsidRPr="00FB0527" w:rsidRDefault="006E4B99">
            <w:p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«Производство стали»</w:t>
            </w:r>
            <w:r w:rsidR="009F7110">
              <w:rPr>
                <w:sz w:val="28"/>
                <w:szCs w:val="28"/>
              </w:rPr>
              <w:t>.</w:t>
            </w:r>
          </w:p>
          <w:p w:rsidR="006E4B99" w:rsidRPr="00FB0527" w:rsidRDefault="006E4B99">
            <w:p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«Электропроводность полупроводников»</w:t>
            </w:r>
          </w:p>
          <w:p w:rsidR="006E4B99" w:rsidRPr="00FB0527" w:rsidRDefault="006E4B99">
            <w:p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«Газообразные диэлектрики»</w:t>
            </w:r>
          </w:p>
          <w:p w:rsidR="006E4B99" w:rsidRPr="00FB0527" w:rsidRDefault="006E4B99">
            <w:pPr>
              <w:numPr>
                <w:ilvl w:val="0"/>
                <w:numId w:val="23"/>
              </w:numPr>
              <w:snapToGrid w:val="0"/>
              <w:ind w:left="1092" w:right="-3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подготовка и оформление реферат</w:t>
            </w:r>
            <w:r w:rsidR="004A4715">
              <w:rPr>
                <w:sz w:val="28"/>
                <w:szCs w:val="28"/>
              </w:rPr>
              <w:t>а</w:t>
            </w:r>
            <w:r w:rsidRPr="00FB0527">
              <w:rPr>
                <w:sz w:val="28"/>
                <w:szCs w:val="28"/>
              </w:rPr>
              <w:t xml:space="preserve"> по тем</w:t>
            </w:r>
            <w:r w:rsidR="004A4715">
              <w:rPr>
                <w:sz w:val="28"/>
                <w:szCs w:val="28"/>
              </w:rPr>
              <w:t>е</w:t>
            </w:r>
            <w:r w:rsidRPr="00FB0527">
              <w:rPr>
                <w:sz w:val="28"/>
                <w:szCs w:val="28"/>
              </w:rPr>
              <w:t>:</w:t>
            </w:r>
          </w:p>
          <w:p w:rsidR="006E4B99" w:rsidRPr="00FB0527" w:rsidRDefault="004A4715" w:rsidP="004A4715">
            <w:pPr>
              <w:snapToGrid w:val="0"/>
              <w:ind w:left="57" w:right="-3" w:firstLine="1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«Композиционные материалы»</w:t>
            </w:r>
            <w:r w:rsidR="009F7110">
              <w:rPr>
                <w:sz w:val="28"/>
                <w:szCs w:val="28"/>
              </w:rPr>
              <w:t>, "Порошковые материалы".</w:t>
            </w:r>
          </w:p>
          <w:p w:rsidR="006E4B99" w:rsidRPr="00FB0527" w:rsidRDefault="006E4B99">
            <w:pPr>
              <w:numPr>
                <w:ilvl w:val="1"/>
                <w:numId w:val="9"/>
              </w:num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6E4B99" w:rsidRPr="00FB0527" w:rsidRDefault="006E4B99">
            <w:pPr>
              <w:numPr>
                <w:ilvl w:val="1"/>
                <w:numId w:val="9"/>
              </w:num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оформление практических работ</w:t>
            </w:r>
          </w:p>
          <w:p w:rsidR="006E4B99" w:rsidRPr="00FB0527" w:rsidRDefault="006E4B99">
            <w:pPr>
              <w:numPr>
                <w:ilvl w:val="1"/>
                <w:numId w:val="9"/>
              </w:numPr>
              <w:snapToGrid w:val="0"/>
              <w:jc w:val="both"/>
              <w:rPr>
                <w:sz w:val="28"/>
                <w:szCs w:val="28"/>
              </w:rPr>
            </w:pPr>
            <w:r w:rsidRPr="00FB0527">
              <w:rPr>
                <w:sz w:val="28"/>
                <w:szCs w:val="28"/>
              </w:rPr>
              <w:t>расшифровка марок различных видов сталей и чугунов, определение по марке область их применения</w:t>
            </w:r>
          </w:p>
          <w:p w:rsidR="004A4715" w:rsidRDefault="004A4715">
            <w:pPr>
              <w:numPr>
                <w:ilvl w:val="1"/>
                <w:numId w:val="9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вычертить диаграмму состояния железо-цементит</w:t>
            </w:r>
          </w:p>
          <w:p w:rsidR="004A4715" w:rsidRDefault="004A4715">
            <w:pPr>
              <w:numPr>
                <w:ilvl w:val="1"/>
                <w:numId w:val="9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вычертить доменную печь в разрезе и описать процессы плавки чугуна</w:t>
            </w:r>
          </w:p>
          <w:p w:rsidR="004A4715" w:rsidRPr="00FB0527" w:rsidRDefault="004A4715">
            <w:pPr>
              <w:numPr>
                <w:ilvl w:val="1"/>
                <w:numId w:val="9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вычертить алгоритм расшифровки марок сталей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FB0527" w:rsidRDefault="006E4B99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:rsidR="00A363B5" w:rsidRPr="00FB0527" w:rsidRDefault="00A363B5">
            <w:pPr>
              <w:jc w:val="center"/>
              <w:rPr>
                <w:i/>
                <w:sz w:val="28"/>
                <w:szCs w:val="28"/>
              </w:rPr>
            </w:pPr>
          </w:p>
          <w:p w:rsidR="006E4B99" w:rsidRPr="00FB0527" w:rsidRDefault="004D0F37" w:rsidP="00FB0527">
            <w:pPr>
              <w:ind w:left="459" w:hanging="459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6E4B99" w:rsidRPr="00FB0527" w:rsidRDefault="004D0F3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6E4B99" w:rsidRPr="00FB0527" w:rsidRDefault="004D0F3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6E4B99" w:rsidRPr="00FB0527" w:rsidRDefault="004D0F3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6E4B99" w:rsidRPr="00FB0527" w:rsidRDefault="004A471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6E4B99" w:rsidRPr="00FB0527" w:rsidRDefault="006E4B99">
            <w:pPr>
              <w:jc w:val="center"/>
              <w:rPr>
                <w:i/>
                <w:sz w:val="28"/>
                <w:szCs w:val="28"/>
              </w:rPr>
            </w:pPr>
            <w:r w:rsidRPr="00FB0527">
              <w:rPr>
                <w:i/>
                <w:sz w:val="28"/>
                <w:szCs w:val="28"/>
              </w:rPr>
              <w:t>1</w:t>
            </w:r>
          </w:p>
          <w:p w:rsidR="006E4B99" w:rsidRPr="00FB0527" w:rsidRDefault="006E4B99">
            <w:pPr>
              <w:jc w:val="center"/>
              <w:rPr>
                <w:i/>
                <w:sz w:val="28"/>
                <w:szCs w:val="28"/>
              </w:rPr>
            </w:pPr>
          </w:p>
          <w:p w:rsidR="00A363B5" w:rsidRPr="00FB0527" w:rsidRDefault="00A363B5">
            <w:pPr>
              <w:jc w:val="center"/>
              <w:rPr>
                <w:i/>
                <w:sz w:val="28"/>
                <w:szCs w:val="28"/>
              </w:rPr>
            </w:pPr>
          </w:p>
          <w:p w:rsidR="006E4B99" w:rsidRPr="00FB0527" w:rsidRDefault="004A4715">
            <w:pPr>
              <w:jc w:val="center"/>
              <w:rPr>
                <w:i/>
                <w:sz w:val="28"/>
                <w:szCs w:val="28"/>
              </w:rPr>
            </w:pPr>
            <w:r w:rsidRPr="00FB0527">
              <w:rPr>
                <w:i/>
                <w:sz w:val="28"/>
                <w:szCs w:val="28"/>
              </w:rPr>
              <w:t>2</w:t>
            </w:r>
          </w:p>
          <w:p w:rsidR="006E4B99" w:rsidRPr="00FB0527" w:rsidRDefault="004A471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  <w:p w:rsidR="006E4B99" w:rsidRPr="00FB0527" w:rsidRDefault="006E4B99">
            <w:pPr>
              <w:jc w:val="center"/>
              <w:rPr>
                <w:i/>
                <w:sz w:val="28"/>
                <w:szCs w:val="28"/>
              </w:rPr>
            </w:pPr>
          </w:p>
          <w:p w:rsidR="006E4B99" w:rsidRPr="00FB0527" w:rsidRDefault="006E4B99">
            <w:pPr>
              <w:jc w:val="center"/>
              <w:rPr>
                <w:i/>
                <w:sz w:val="28"/>
                <w:szCs w:val="28"/>
              </w:rPr>
            </w:pPr>
          </w:p>
          <w:p w:rsidR="00A363B5" w:rsidRPr="00FB0527" w:rsidRDefault="00A363B5">
            <w:pPr>
              <w:jc w:val="center"/>
              <w:rPr>
                <w:i/>
                <w:sz w:val="28"/>
                <w:szCs w:val="28"/>
              </w:rPr>
            </w:pPr>
          </w:p>
          <w:p w:rsidR="00A363B5" w:rsidRPr="00FB0527" w:rsidRDefault="00A363B5">
            <w:pPr>
              <w:jc w:val="center"/>
              <w:rPr>
                <w:i/>
                <w:sz w:val="28"/>
                <w:szCs w:val="28"/>
              </w:rPr>
            </w:pPr>
          </w:p>
          <w:p w:rsidR="006E4B99" w:rsidRPr="00FB0527" w:rsidRDefault="004A471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6E4B99" w:rsidRPr="00FB0527" w:rsidRDefault="006E4B99">
            <w:pPr>
              <w:jc w:val="center"/>
              <w:rPr>
                <w:i/>
                <w:sz w:val="28"/>
                <w:szCs w:val="28"/>
              </w:rPr>
            </w:pPr>
            <w:r w:rsidRPr="00FB0527">
              <w:rPr>
                <w:i/>
                <w:sz w:val="28"/>
                <w:szCs w:val="28"/>
              </w:rPr>
              <w:t>1</w:t>
            </w:r>
          </w:p>
          <w:p w:rsidR="006E4B99" w:rsidRPr="00FB0527" w:rsidRDefault="006E4B99">
            <w:pPr>
              <w:jc w:val="center"/>
              <w:rPr>
                <w:i/>
                <w:sz w:val="28"/>
                <w:szCs w:val="28"/>
              </w:rPr>
            </w:pPr>
          </w:p>
          <w:p w:rsidR="00A363B5" w:rsidRPr="00FB0527" w:rsidRDefault="00A363B5">
            <w:pPr>
              <w:jc w:val="center"/>
              <w:rPr>
                <w:i/>
                <w:sz w:val="28"/>
                <w:szCs w:val="28"/>
              </w:rPr>
            </w:pPr>
          </w:p>
          <w:p w:rsidR="00A363B5" w:rsidRPr="00FB0527" w:rsidRDefault="00A363B5">
            <w:pPr>
              <w:jc w:val="center"/>
              <w:rPr>
                <w:i/>
                <w:sz w:val="28"/>
                <w:szCs w:val="28"/>
              </w:rPr>
            </w:pPr>
          </w:p>
          <w:p w:rsidR="006E4B99" w:rsidRDefault="006E4B99">
            <w:pPr>
              <w:jc w:val="center"/>
              <w:rPr>
                <w:i/>
                <w:sz w:val="28"/>
                <w:szCs w:val="28"/>
              </w:rPr>
            </w:pPr>
            <w:r w:rsidRPr="00FB0527">
              <w:rPr>
                <w:i/>
                <w:sz w:val="28"/>
                <w:szCs w:val="28"/>
              </w:rPr>
              <w:t>1</w:t>
            </w:r>
          </w:p>
          <w:p w:rsidR="004A4715" w:rsidRDefault="004A4715">
            <w:pPr>
              <w:jc w:val="center"/>
              <w:rPr>
                <w:i/>
                <w:sz w:val="28"/>
                <w:szCs w:val="28"/>
              </w:rPr>
            </w:pPr>
          </w:p>
          <w:p w:rsidR="004A4715" w:rsidRDefault="004A471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4A4715" w:rsidRDefault="004A4715">
            <w:pPr>
              <w:jc w:val="center"/>
              <w:rPr>
                <w:i/>
                <w:sz w:val="28"/>
                <w:szCs w:val="28"/>
              </w:rPr>
            </w:pPr>
          </w:p>
          <w:p w:rsidR="004A4715" w:rsidRDefault="004A471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4A4715" w:rsidRPr="00FB0527" w:rsidRDefault="004A471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</w:tr>
      <w:tr w:rsidR="00FC71B6" w:rsidRPr="00FB0527"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1B6" w:rsidRPr="00FC71B6" w:rsidRDefault="00FC71B6" w:rsidP="00FC71B6">
            <w:pPr>
              <w:snapToGrid w:val="0"/>
              <w:ind w:left="7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Консультации:</w:t>
            </w:r>
          </w:p>
          <w:p w:rsidR="00FC71B6" w:rsidRPr="00FB0527" w:rsidRDefault="00FC71B6">
            <w:pPr>
              <w:numPr>
                <w:ilvl w:val="1"/>
                <w:numId w:val="9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материала по вопросам, подготовка к зачету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1B6" w:rsidRPr="00FB0527" w:rsidRDefault="00F36D21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</w:tr>
      <w:tr w:rsidR="006E4B99" w:rsidRPr="00FB0527">
        <w:tc>
          <w:tcPr>
            <w:tcW w:w="9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8B6DA8" w:rsidRDefault="00F36D21" w:rsidP="008B6DA8">
            <w:pPr>
              <w:snapToGrid w:val="0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Итоговая аттестация в форме экзамена</w:t>
            </w:r>
          </w:p>
        </w:tc>
      </w:tr>
    </w:tbl>
    <w:p w:rsidR="006E4B99" w:rsidRDefault="006E4B99">
      <w:pPr>
        <w:sectPr w:rsidR="006E4B99" w:rsidSect="004F7E4A">
          <w:footnotePr>
            <w:pos w:val="beneathText"/>
          </w:footnotePr>
          <w:pgSz w:w="11905" w:h="16837"/>
          <w:pgMar w:top="1134" w:right="850" w:bottom="1134" w:left="1701" w:header="720" w:footer="708" w:gutter="0"/>
          <w:cols w:space="720"/>
          <w:titlePg/>
          <w:docGrid w:linePitch="360"/>
        </w:sectPr>
      </w:pPr>
    </w:p>
    <w:p w:rsidR="006E4B99" w:rsidRPr="00FB0527" w:rsidRDefault="006E4B99">
      <w:pPr>
        <w:pStyle w:val="1"/>
        <w:tabs>
          <w:tab w:val="left" w:pos="6028"/>
          <w:tab w:val="left" w:pos="6944"/>
          <w:tab w:val="left" w:pos="7860"/>
          <w:tab w:val="left" w:pos="8776"/>
          <w:tab w:val="left" w:pos="9692"/>
          <w:tab w:val="left" w:pos="10608"/>
          <w:tab w:val="left" w:pos="11524"/>
          <w:tab w:val="left" w:pos="12440"/>
          <w:tab w:val="left" w:pos="13356"/>
          <w:tab w:val="left" w:pos="14272"/>
          <w:tab w:val="left" w:pos="15188"/>
          <w:tab w:val="left" w:pos="16104"/>
          <w:tab w:val="left" w:pos="17020"/>
          <w:tab w:val="left" w:pos="17936"/>
          <w:tab w:val="left" w:pos="18852"/>
          <w:tab w:val="left" w:pos="19768"/>
        </w:tabs>
        <w:ind w:left="284" w:firstLine="0"/>
        <w:rPr>
          <w:b/>
          <w:caps/>
        </w:rPr>
      </w:pPr>
      <w:r w:rsidRPr="00FB0527">
        <w:rPr>
          <w:b/>
          <w:sz w:val="28"/>
          <w:szCs w:val="28"/>
        </w:rPr>
        <w:t>2.2. Примерный тематический план и содержание учебной дисциплины</w:t>
      </w:r>
      <w:r w:rsidRPr="00FB0527">
        <w:rPr>
          <w:b/>
          <w:caps/>
          <w:sz w:val="28"/>
          <w:szCs w:val="28"/>
        </w:rPr>
        <w:t xml:space="preserve">  </w:t>
      </w:r>
      <w:r w:rsidRPr="00FB0527">
        <w:rPr>
          <w:b/>
          <w:caps/>
        </w:rPr>
        <w:t>Материаловедение</w:t>
      </w:r>
    </w:p>
    <w:p w:rsidR="006E4B99" w:rsidRPr="00E359C5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E359C5">
        <w:rPr>
          <w:bCs/>
          <w:i/>
          <w:sz w:val="20"/>
          <w:szCs w:val="20"/>
        </w:rPr>
        <w:tab/>
      </w:r>
      <w:r w:rsidRPr="00E359C5">
        <w:rPr>
          <w:bCs/>
          <w:i/>
          <w:sz w:val="20"/>
          <w:szCs w:val="20"/>
        </w:rPr>
        <w:tab/>
      </w:r>
      <w:r w:rsidRPr="00E359C5">
        <w:rPr>
          <w:bCs/>
          <w:i/>
          <w:sz w:val="20"/>
          <w:szCs w:val="20"/>
        </w:rPr>
        <w:tab/>
      </w:r>
    </w:p>
    <w:tbl>
      <w:tblPr>
        <w:tblW w:w="14742" w:type="dxa"/>
        <w:tblInd w:w="108" w:type="dxa"/>
        <w:tblLayout w:type="fixed"/>
        <w:tblLook w:val="0000"/>
      </w:tblPr>
      <w:tblGrid>
        <w:gridCol w:w="1843"/>
        <w:gridCol w:w="367"/>
        <w:gridCol w:w="6579"/>
        <w:gridCol w:w="3119"/>
        <w:gridCol w:w="2834"/>
      </w:tblGrid>
      <w:tr w:rsidR="006E4B99" w:rsidRPr="00E359C5">
        <w:trPr>
          <w:trHeight w:val="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Строение и свойства металлов</w:t>
            </w:r>
          </w:p>
          <w:p w:rsidR="00541A99" w:rsidRPr="00E359C5" w:rsidRDefault="005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B50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1.1.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Строение и кристаллизация металлов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541A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541A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B501D0" w:rsidRDefault="00B50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501D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Введение. </w:t>
            </w:r>
            <w:r w:rsidR="00215CED">
              <w:rPr>
                <w:bCs/>
                <w:sz w:val="20"/>
                <w:szCs w:val="20"/>
              </w:rPr>
              <w:t>Роль и задачи науки материаловедения. Заслуги ученых в развитии науки материаловедение.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359C5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215CED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15CED" w:rsidRPr="00E359C5" w:rsidRDefault="00215CED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215CED" w:rsidRPr="00E359C5" w:rsidRDefault="00215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215CED" w:rsidRPr="00E359C5" w:rsidRDefault="00215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 материалов. Понятие об электротехнических материалах, их классификация.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5CED" w:rsidRPr="00E359C5" w:rsidRDefault="00215CED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CED" w:rsidRPr="00E359C5" w:rsidRDefault="00215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B50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B77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Кристаллические и аморфные вещества. </w:t>
            </w:r>
            <w:r w:rsidR="006E4B99" w:rsidRPr="00E359C5">
              <w:rPr>
                <w:bCs/>
                <w:sz w:val="20"/>
                <w:szCs w:val="20"/>
              </w:rPr>
              <w:t>Атомно-кристаллическое строение металлов</w:t>
            </w:r>
            <w:r w:rsidR="00B501D0">
              <w:rPr>
                <w:bCs/>
                <w:sz w:val="20"/>
                <w:szCs w:val="20"/>
              </w:rPr>
              <w:t>. Кристаллизации металлов и сплавов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55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347105" w:rsidRPr="00E359C5" w:rsidRDefault="003F6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з</w:t>
            </w:r>
            <w:r w:rsidRPr="00E359C5">
              <w:rPr>
                <w:bCs/>
                <w:sz w:val="20"/>
                <w:szCs w:val="20"/>
              </w:rPr>
              <w:t>акономерности кристаллизации металлов, строение металлического слитка</w:t>
            </w:r>
            <w:r w:rsidR="00347105">
              <w:rPr>
                <w:bCs/>
                <w:sz w:val="20"/>
                <w:szCs w:val="20"/>
              </w:rPr>
              <w:t xml:space="preserve">-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8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 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541A99" w:rsidRPr="00786EFD" w:rsidRDefault="00786EFD" w:rsidP="0068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</w:pPr>
            <w:r>
              <w:rPr>
                <w:bCs/>
                <w:sz w:val="20"/>
                <w:szCs w:val="20"/>
              </w:rPr>
              <w:softHyphen/>
            </w:r>
            <w:r w:rsidR="006876E2">
              <w:rPr>
                <w:bCs/>
                <w:sz w:val="20"/>
                <w:szCs w:val="20"/>
              </w:rPr>
              <w:t xml:space="preserve"> </w:t>
            </w:r>
            <w:r w:rsidRPr="00786EFD">
              <w:rPr>
                <w:bCs/>
                <w:sz w:val="20"/>
                <w:szCs w:val="20"/>
              </w:rPr>
              <w:t>вычерчивание графиков и описание процессов кристаллизации по вопросам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Default="008665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86EFD" w:rsidRDefault="00786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786EFD" w:rsidRDefault="00786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786EFD" w:rsidRPr="00E359C5" w:rsidRDefault="00786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1.2.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Методы исследования и испытания металлов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541A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541A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E4B99" w:rsidRPr="00B501D0" w:rsidRDefault="00797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Методы исследования структуры металлов</w:t>
            </w: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34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Механические </w:t>
            </w:r>
            <w:r w:rsidRPr="00E359C5">
              <w:rPr>
                <w:bCs/>
                <w:sz w:val="20"/>
                <w:szCs w:val="20"/>
              </w:rPr>
              <w:t>свойства металлов и испытание</w:t>
            </w:r>
            <w:r>
              <w:rPr>
                <w:bCs/>
                <w:sz w:val="20"/>
                <w:szCs w:val="20"/>
              </w:rPr>
              <w:t xml:space="preserve"> на растяжение.</w:t>
            </w: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34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Твердость. Методы определения твердости</w:t>
            </w: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565A8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65A8" w:rsidRPr="00E359C5" w:rsidRDefault="00D565A8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D565A8" w:rsidRPr="00E359C5" w:rsidRDefault="00D5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D565A8" w:rsidRDefault="00D5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Электрические свойства материалов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:rsidR="00D565A8" w:rsidRPr="00E359C5" w:rsidRDefault="00D565A8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5A8" w:rsidRPr="00E359C5" w:rsidRDefault="009F7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565A8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65A8" w:rsidRPr="00E359C5" w:rsidRDefault="00D565A8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D565A8" w:rsidRPr="00E359C5" w:rsidRDefault="00D5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D565A8" w:rsidRDefault="00D5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Тепловые, физические, химические  и эксплуатационные свойства материалов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:rsidR="00D565A8" w:rsidRPr="00E359C5" w:rsidRDefault="00D565A8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5A8" w:rsidRPr="00E359C5" w:rsidRDefault="009F7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565A8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65A8" w:rsidRPr="00E359C5" w:rsidRDefault="00D565A8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D565A8" w:rsidRDefault="00D5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D565A8" w:rsidRDefault="00D5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Свойства и характеристики материалов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:rsidR="00D565A8" w:rsidRPr="00E359C5" w:rsidRDefault="00D565A8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5A8" w:rsidRPr="00E359C5" w:rsidRDefault="009F7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6E4B99" w:rsidRPr="00E359C5" w:rsidRDefault="00F731EC">
            <w:pPr>
              <w:numPr>
                <w:ilvl w:val="0"/>
                <w:numId w:val="20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механические испытания материалов </w:t>
            </w:r>
            <w:r w:rsidR="006E4B99" w:rsidRPr="00E359C5">
              <w:rPr>
                <w:bCs/>
                <w:sz w:val="20"/>
                <w:szCs w:val="20"/>
              </w:rPr>
              <w:t>на растяжение</w:t>
            </w:r>
          </w:p>
          <w:p w:rsidR="006E4B99" w:rsidRPr="00E359C5" w:rsidRDefault="006E4B99">
            <w:pPr>
              <w:numPr>
                <w:ilvl w:val="0"/>
                <w:numId w:val="3"/>
              </w:numPr>
              <w:tabs>
                <w:tab w:val="left" w:pos="12436"/>
                <w:tab w:val="left" w:pos="13352"/>
                <w:tab w:val="left" w:pos="14268"/>
                <w:tab w:val="left" w:pos="15184"/>
                <w:tab w:val="left" w:pos="16100"/>
                <w:tab w:val="left" w:pos="17016"/>
                <w:tab w:val="left" w:pos="17932"/>
                <w:tab w:val="left" w:pos="18848"/>
                <w:tab w:val="left" w:pos="19764"/>
                <w:tab w:val="left" w:pos="20680"/>
                <w:tab w:val="left" w:pos="21596"/>
                <w:tab w:val="left" w:pos="22512"/>
                <w:tab w:val="left" w:pos="23428"/>
                <w:tab w:val="left" w:pos="24344"/>
                <w:tab w:val="left" w:pos="25260"/>
                <w:tab w:val="left" w:pos="2617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определение твердости материалов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757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  <w:r w:rsidR="00D565A8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87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  <w:r w:rsidR="006E4B99" w:rsidRPr="00E359C5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D565A8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65A8" w:rsidRPr="00E359C5" w:rsidRDefault="00D565A8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65A8" w:rsidRPr="00E359C5" w:rsidRDefault="00D5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Строение, свойства и характеристики материалов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65A8" w:rsidRPr="00E359C5" w:rsidRDefault="00D5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565A8" w:rsidRPr="00E359C5" w:rsidRDefault="00D565A8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E4B99" w:rsidRPr="00E359C5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подготовка опорного конспекта по теме «Электрические характеристики материалов»</w:t>
            </w:r>
          </w:p>
          <w:p w:rsidR="006E4B99" w:rsidRPr="00E359C5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6E4B99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оформление практических работ</w:t>
            </w:r>
          </w:p>
          <w:p w:rsidR="00541A99" w:rsidRPr="00E359C5" w:rsidRDefault="00541A99" w:rsidP="00541A99">
            <w:p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ind w:left="360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786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A99" w:rsidRDefault="00D403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Конструкционные материалы</w:t>
            </w:r>
          </w:p>
          <w:p w:rsidR="00541A99" w:rsidRPr="00E359C5" w:rsidRDefault="005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1</w:t>
            </w:r>
            <w:r w:rsidR="002E41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2.1.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Диаграмма состояния железо - углерод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541A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541A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B501D0" w:rsidRDefault="00D44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501D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5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541A99">
              <w:rPr>
                <w:sz w:val="20"/>
                <w:szCs w:val="20"/>
              </w:rPr>
              <w:t>Основы теории сплавов.</w:t>
            </w:r>
            <w:r>
              <w:rPr>
                <w:sz w:val="28"/>
                <w:szCs w:val="28"/>
              </w:rPr>
              <w:t xml:space="preserve"> </w:t>
            </w:r>
            <w:r w:rsidR="006E4B99" w:rsidRPr="00E359C5">
              <w:rPr>
                <w:bCs/>
                <w:sz w:val="20"/>
                <w:szCs w:val="20"/>
              </w:rPr>
              <w:t>Общая характеристика сплавов. Типы взаимоотношения компонентов в сплаве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Диаграмма состояния железоуглеродистых сплавов.</w:t>
            </w:r>
            <w:r w:rsidR="004D0174" w:rsidRPr="00E359C5">
              <w:rPr>
                <w:bCs/>
                <w:sz w:val="20"/>
                <w:szCs w:val="20"/>
              </w:rPr>
              <w:t xml:space="preserve"> Фазовые превращения, протекающие в сталях</w:t>
            </w:r>
            <w:r w:rsidR="004D0174">
              <w:rPr>
                <w:bCs/>
                <w:sz w:val="20"/>
                <w:szCs w:val="20"/>
              </w:rPr>
              <w:t>.</w:t>
            </w:r>
            <w:r w:rsidR="004D0174" w:rsidRPr="00E359C5">
              <w:rPr>
                <w:bCs/>
                <w:sz w:val="20"/>
                <w:szCs w:val="20"/>
              </w:rPr>
              <w:t xml:space="preserve"> Влияние углерода на свойства</w:t>
            </w:r>
            <w:r w:rsidR="004D0174">
              <w:rPr>
                <w:bCs/>
                <w:sz w:val="20"/>
                <w:szCs w:val="20"/>
              </w:rPr>
              <w:t xml:space="preserve"> сталей.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2D3425" w:rsidRDefault="003F61FF" w:rsidP="00347105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анализ диаграммы железо-цементит</w:t>
            </w:r>
            <w:r w:rsidR="004D0174">
              <w:rPr>
                <w:bCs/>
                <w:sz w:val="20"/>
                <w:szCs w:val="20"/>
              </w:rPr>
              <w:t>.</w:t>
            </w:r>
          </w:p>
          <w:p w:rsidR="003F61FF" w:rsidRPr="00E359C5" w:rsidRDefault="002D3425" w:rsidP="00347105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="003F61FF">
              <w:rPr>
                <w:bCs/>
                <w:sz w:val="20"/>
                <w:szCs w:val="20"/>
              </w:rPr>
              <w:t>сследование микроструктуры сталей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2D3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E4B99" w:rsidRPr="00E359C5" w:rsidRDefault="006E4B99">
            <w:pPr>
              <w:numPr>
                <w:ilvl w:val="0"/>
                <w:numId w:val="5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подготовка опорного конспекта по теме «Диаграмма состояния железо — цементит»</w:t>
            </w:r>
          </w:p>
          <w:p w:rsidR="006E4B99" w:rsidRPr="00E359C5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797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2.2.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Термическая обработка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B501D0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B501D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B501D0" w:rsidRDefault="00B50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501D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 Основные виды термической обработки</w:t>
            </w:r>
            <w:r w:rsidR="004D0174">
              <w:rPr>
                <w:bCs/>
                <w:sz w:val="20"/>
                <w:szCs w:val="20"/>
              </w:rPr>
              <w:t xml:space="preserve"> (ТО)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4D0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6E4B99" w:rsidRPr="00E359C5">
              <w:rPr>
                <w:bCs/>
                <w:sz w:val="20"/>
                <w:szCs w:val="20"/>
              </w:rPr>
              <w:t xml:space="preserve"> Химико-термическая обработка стали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hRule="exact" w:val="210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E359C5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359C5"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hRule="exact" w:val="210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0C3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2050" style="position:absolute;margin-left:444.15pt;margin-top:.3pt;width:0;height:0;z-index:251657728;mso-position-horizontal:absolute;mso-position-horizontal-relative:text;mso-position-vertical:absolute;mso-position-vertical-relative:text" coordsize="1,1" path="m,l,e" filled="f" strokeweight=".26mm">
                  <v:stroke joinstyle="miter"/>
                </v:shape>
              </w:pict>
            </w:r>
            <w:r w:rsidR="006E4B99" w:rsidRPr="00E359C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359C5"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hRule="exact" w:val="210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97820" w:rsidRDefault="006E4B99" w:rsidP="00797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E4B99" w:rsidRPr="00797820" w:rsidRDefault="00797820" w:rsidP="00797820">
            <w:pPr>
              <w:pStyle w:val="af8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797820">
              <w:rPr>
                <w:sz w:val="20"/>
                <w:szCs w:val="20"/>
              </w:rPr>
              <w:t>Напечатать</w:t>
            </w:r>
            <w:r w:rsidRPr="00797820">
              <w:rPr>
                <w:sz w:val="20"/>
                <w:szCs w:val="20"/>
                <w:lang w:val="en-US"/>
              </w:rPr>
              <w:t xml:space="preserve"> </w:t>
            </w:r>
            <w:r w:rsidRPr="00797820">
              <w:rPr>
                <w:sz w:val="20"/>
                <w:szCs w:val="20"/>
              </w:rPr>
              <w:t>д</w:t>
            </w:r>
            <w:r w:rsidRPr="00797820">
              <w:rPr>
                <w:sz w:val="20"/>
                <w:szCs w:val="20"/>
                <w:lang w:val="en-US"/>
              </w:rPr>
              <w:t>-</w:t>
            </w:r>
            <w:r w:rsidRPr="00797820">
              <w:rPr>
                <w:sz w:val="20"/>
                <w:szCs w:val="20"/>
              </w:rPr>
              <w:t>му</w:t>
            </w:r>
            <w:r w:rsidRPr="00797820">
              <w:rPr>
                <w:sz w:val="20"/>
                <w:szCs w:val="20"/>
                <w:lang w:val="en-US"/>
              </w:rPr>
              <w:t xml:space="preserve"> Fe-Fe</w:t>
            </w:r>
            <w:r w:rsidRPr="00797820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797820">
              <w:rPr>
                <w:sz w:val="20"/>
                <w:szCs w:val="20"/>
                <w:lang w:val="en-US"/>
              </w:rPr>
              <w:t xml:space="preserve">C (Internet). </w:t>
            </w:r>
            <w:r w:rsidRPr="00797820">
              <w:rPr>
                <w:bCs/>
                <w:sz w:val="20"/>
                <w:szCs w:val="20"/>
              </w:rPr>
              <w:t xml:space="preserve">Оформление отчета  практической работы и подготовка к  защите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797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</w:t>
            </w:r>
            <w:r w:rsidR="004D0174">
              <w:rPr>
                <w:b/>
                <w:bCs/>
                <w:sz w:val="20"/>
                <w:szCs w:val="20"/>
              </w:rPr>
              <w:t xml:space="preserve"> 2.3</w:t>
            </w:r>
          </w:p>
          <w:p w:rsidR="006E4B99" w:rsidRPr="00E359C5" w:rsidRDefault="004D0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Железоуглероди</w:t>
            </w:r>
            <w:r>
              <w:rPr>
                <w:b/>
                <w:bCs/>
                <w:sz w:val="20"/>
                <w:szCs w:val="20"/>
              </w:rPr>
              <w:t>с</w:t>
            </w:r>
            <w:r w:rsidRPr="00E359C5">
              <w:rPr>
                <w:b/>
                <w:bCs/>
                <w:sz w:val="20"/>
                <w:szCs w:val="20"/>
              </w:rPr>
              <w:t>тые</w:t>
            </w:r>
            <w:r w:rsidR="006E4B99" w:rsidRPr="00E359C5">
              <w:rPr>
                <w:b/>
                <w:bCs/>
                <w:sz w:val="20"/>
                <w:szCs w:val="20"/>
              </w:rPr>
              <w:t xml:space="preserve"> сплавы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2E4198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E419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2E4198" w:rsidRDefault="00004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419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 w:rsidP="004D0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</w:t>
            </w:r>
            <w:r w:rsidR="004D0174">
              <w:rPr>
                <w:sz w:val="28"/>
                <w:szCs w:val="28"/>
              </w:rPr>
              <w:t xml:space="preserve"> </w:t>
            </w:r>
            <w:r w:rsidR="004D0174" w:rsidRPr="004D0174">
              <w:rPr>
                <w:sz w:val="20"/>
                <w:szCs w:val="20"/>
              </w:rPr>
              <w:t>Железоуглеродистые сплавы.  Чугун. Сорта чугунов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2 </w:t>
            </w:r>
            <w:r w:rsidR="00344990">
              <w:rPr>
                <w:bCs/>
                <w:sz w:val="20"/>
                <w:szCs w:val="20"/>
              </w:rPr>
              <w:t>М</w:t>
            </w:r>
            <w:r w:rsidRPr="00E359C5">
              <w:rPr>
                <w:bCs/>
                <w:sz w:val="20"/>
                <w:szCs w:val="20"/>
              </w:rPr>
              <w:t xml:space="preserve">аркировка </w:t>
            </w:r>
            <w:r w:rsidR="00344990">
              <w:rPr>
                <w:bCs/>
                <w:sz w:val="20"/>
                <w:szCs w:val="20"/>
              </w:rPr>
              <w:t xml:space="preserve">чугунов по ГОСТу </w:t>
            </w:r>
            <w:r w:rsidRPr="00E359C5">
              <w:rPr>
                <w:bCs/>
                <w:sz w:val="20"/>
                <w:szCs w:val="20"/>
              </w:rPr>
              <w:t xml:space="preserve">и области </w:t>
            </w:r>
            <w:r w:rsidR="00344990">
              <w:rPr>
                <w:bCs/>
                <w:sz w:val="20"/>
                <w:szCs w:val="20"/>
              </w:rPr>
              <w:t xml:space="preserve"> их </w:t>
            </w:r>
            <w:r w:rsidRPr="00E359C5">
              <w:rPr>
                <w:bCs/>
                <w:sz w:val="20"/>
                <w:szCs w:val="20"/>
              </w:rPr>
              <w:t>применения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344990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44990" w:rsidRPr="00E359C5" w:rsidRDefault="00344990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44990" w:rsidRPr="00E359C5" w:rsidRDefault="00344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r w:rsidR="00644F98">
              <w:rPr>
                <w:bCs/>
                <w:sz w:val="20"/>
                <w:szCs w:val="20"/>
              </w:rPr>
              <w:t xml:space="preserve">Конструкционная </w:t>
            </w:r>
            <w:r w:rsidR="00F62C80">
              <w:rPr>
                <w:bCs/>
                <w:sz w:val="20"/>
                <w:szCs w:val="20"/>
              </w:rPr>
              <w:t>углеродистая сталь. Маркировка по ГОСТу.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44990" w:rsidRPr="00E359C5" w:rsidRDefault="00344990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990" w:rsidRPr="00E359C5" w:rsidRDefault="00344990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F62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="006E4B99" w:rsidRPr="00E359C5">
              <w:rPr>
                <w:bCs/>
                <w:sz w:val="20"/>
                <w:szCs w:val="20"/>
              </w:rPr>
              <w:t xml:space="preserve"> Инструментальн</w:t>
            </w:r>
            <w:r>
              <w:rPr>
                <w:bCs/>
                <w:sz w:val="20"/>
                <w:szCs w:val="20"/>
              </w:rPr>
              <w:t xml:space="preserve">ая углеродистая </w:t>
            </w:r>
            <w:r w:rsidR="006E4B99" w:rsidRPr="00E359C5">
              <w:rPr>
                <w:bCs/>
                <w:sz w:val="20"/>
                <w:szCs w:val="20"/>
              </w:rPr>
              <w:t xml:space="preserve"> стал</w:t>
            </w:r>
            <w:r>
              <w:rPr>
                <w:bCs/>
                <w:sz w:val="20"/>
                <w:szCs w:val="20"/>
              </w:rPr>
              <w:t>ь. Маркировка по ГОСТу.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F62C80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62C80" w:rsidRPr="00E359C5" w:rsidRDefault="00F62C80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62C80" w:rsidRPr="00E359C5" w:rsidRDefault="00F62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 Легированная сталь. Маркировка по ГОСТу.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F62C80" w:rsidRPr="00E359C5" w:rsidRDefault="00F62C80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C80" w:rsidRPr="00E359C5" w:rsidRDefault="009F7110">
            <w:pPr>
              <w:snapToGri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F62C80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62C80" w:rsidRPr="00E359C5" w:rsidRDefault="00F62C80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62C80" w:rsidRDefault="00F62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</w:t>
            </w:r>
            <w:r w:rsidRPr="00F62C80">
              <w:rPr>
                <w:bCs/>
                <w:sz w:val="20"/>
                <w:szCs w:val="20"/>
              </w:rPr>
              <w:t>Специальные конструкционные стали и стали с особыми свойствами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F62C80" w:rsidRPr="00E359C5" w:rsidRDefault="00F62C80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C80" w:rsidRPr="00E359C5" w:rsidRDefault="009F7110">
            <w:pPr>
              <w:snapToGri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6E4B99" w:rsidRDefault="00AD089B">
            <w:pPr>
              <w:numPr>
                <w:ilvl w:val="0"/>
                <w:numId w:val="8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расшифровка </w:t>
            </w:r>
            <w:r w:rsidR="006E4B99" w:rsidRPr="00E359C5">
              <w:rPr>
                <w:bCs/>
                <w:sz w:val="20"/>
                <w:szCs w:val="20"/>
              </w:rPr>
              <w:t>мар</w:t>
            </w:r>
            <w:r>
              <w:rPr>
                <w:bCs/>
                <w:sz w:val="20"/>
                <w:szCs w:val="20"/>
              </w:rPr>
              <w:t>о</w:t>
            </w:r>
            <w:r w:rsidR="006E4B99" w:rsidRPr="00E359C5">
              <w:rPr>
                <w:bCs/>
                <w:sz w:val="20"/>
                <w:szCs w:val="20"/>
              </w:rPr>
              <w:t>к  чугунов по ГОСТу</w:t>
            </w:r>
            <w:r w:rsidR="002E4198">
              <w:rPr>
                <w:bCs/>
                <w:sz w:val="20"/>
                <w:szCs w:val="20"/>
              </w:rPr>
              <w:t>. В</w:t>
            </w:r>
            <w:r w:rsidR="002E4198" w:rsidRPr="00E359C5">
              <w:rPr>
                <w:bCs/>
                <w:sz w:val="20"/>
                <w:szCs w:val="20"/>
              </w:rPr>
              <w:t>ыбор материалов для конструкций по их назначению и условиям эксплуатации</w:t>
            </w:r>
          </w:p>
          <w:p w:rsidR="002E4198" w:rsidRDefault="008E52C0">
            <w:pPr>
              <w:numPr>
                <w:ilvl w:val="0"/>
                <w:numId w:val="8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расшифровка марок углеродистых сталей по ГОСТу</w:t>
            </w:r>
          </w:p>
          <w:p w:rsidR="002E4198" w:rsidRPr="00E359C5" w:rsidRDefault="008E52C0">
            <w:pPr>
              <w:numPr>
                <w:ilvl w:val="0"/>
                <w:numId w:val="8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расшифровка марок легированных сталей по ГОСТу </w:t>
            </w:r>
            <w:r w:rsidR="002E4198" w:rsidRPr="002E4198">
              <w:rPr>
                <w:bCs/>
                <w:sz w:val="20"/>
                <w:szCs w:val="20"/>
              </w:rPr>
              <w:t>Влияние легирующих элементов на свойства стали. Маркировка по ГОСТу</w:t>
            </w:r>
          </w:p>
          <w:p w:rsidR="006E4B99" w:rsidRPr="008E52C0" w:rsidRDefault="008E52C0" w:rsidP="008E52C0">
            <w:pPr>
              <w:pStyle w:val="af8"/>
              <w:numPr>
                <w:ilvl w:val="0"/>
                <w:numId w:val="8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8E52C0">
              <w:rPr>
                <w:bCs/>
                <w:sz w:val="20"/>
                <w:szCs w:val="20"/>
              </w:rPr>
              <w:t>легированные  стали и стали с особыми свойствами.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8E5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8665F7" w:rsidRPr="00E359C5" w:rsidRDefault="008665F7" w:rsidP="008665F7">
            <w:pPr>
              <w:numPr>
                <w:ilvl w:val="0"/>
                <w:numId w:val="15"/>
              </w:numPr>
              <w:tabs>
                <w:tab w:val="left" w:pos="3076"/>
                <w:tab w:val="left" w:pos="3992"/>
                <w:tab w:val="left" w:pos="4908"/>
                <w:tab w:val="left" w:pos="5824"/>
                <w:tab w:val="left" w:pos="6740"/>
                <w:tab w:val="left" w:pos="7656"/>
                <w:tab w:val="left" w:pos="8572"/>
                <w:tab w:val="left" w:pos="9488"/>
                <w:tab w:val="left" w:pos="10404"/>
                <w:tab w:val="left" w:pos="11320"/>
                <w:tab w:val="left" w:pos="12236"/>
                <w:tab w:val="left" w:pos="13152"/>
                <w:tab w:val="left" w:pos="14068"/>
                <w:tab w:val="left" w:pos="14984"/>
                <w:tab w:val="left" w:pos="15900"/>
                <w:tab w:val="left" w:pos="1681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подготовка опорного конспекта по теме «Производство чугуна»</w:t>
            </w:r>
          </w:p>
          <w:p w:rsidR="008665F7" w:rsidRPr="00E359C5" w:rsidRDefault="008665F7" w:rsidP="008665F7">
            <w:pPr>
              <w:numPr>
                <w:ilvl w:val="0"/>
                <w:numId w:val="15"/>
              </w:numPr>
              <w:tabs>
                <w:tab w:val="left" w:pos="3076"/>
                <w:tab w:val="left" w:pos="3992"/>
                <w:tab w:val="left" w:pos="4908"/>
                <w:tab w:val="left" w:pos="5824"/>
                <w:tab w:val="left" w:pos="6740"/>
                <w:tab w:val="left" w:pos="7656"/>
                <w:tab w:val="left" w:pos="8572"/>
                <w:tab w:val="left" w:pos="9488"/>
                <w:tab w:val="left" w:pos="10404"/>
                <w:tab w:val="left" w:pos="11320"/>
                <w:tab w:val="left" w:pos="12236"/>
                <w:tab w:val="left" w:pos="13152"/>
                <w:tab w:val="left" w:pos="14068"/>
                <w:tab w:val="left" w:pos="14984"/>
                <w:tab w:val="left" w:pos="15900"/>
                <w:tab w:val="left" w:pos="1681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подготовка опорного конспекта по теме «Производство стали»</w:t>
            </w:r>
          </w:p>
          <w:p w:rsidR="006E4B99" w:rsidRPr="00E359C5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6E4B99" w:rsidRPr="00E359C5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расшифровка марок различных видов сталей и чугунов, определение по марке область их применения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2D3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F62C80" w:rsidRPr="00E359C5">
        <w:trPr>
          <w:trHeight w:val="23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F62C80" w:rsidRPr="00F62C80" w:rsidRDefault="00F62C80">
            <w:pPr>
              <w:rPr>
                <w:b/>
                <w:sz w:val="20"/>
                <w:szCs w:val="20"/>
              </w:rPr>
            </w:pPr>
            <w:r w:rsidRPr="00F62C80">
              <w:rPr>
                <w:b/>
                <w:sz w:val="20"/>
                <w:szCs w:val="20"/>
              </w:rPr>
              <w:t>Раздел 3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62C80" w:rsidRPr="00F62C80" w:rsidRDefault="00F62C80" w:rsidP="00F62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2C80">
              <w:rPr>
                <w:b/>
                <w:bCs/>
                <w:sz w:val="20"/>
                <w:szCs w:val="20"/>
              </w:rPr>
              <w:t>Проводниковые материалы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F62C80" w:rsidRPr="009877B3" w:rsidRDefault="00987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C80" w:rsidRPr="00E359C5" w:rsidRDefault="00F62C80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3.</w:t>
            </w:r>
            <w:r w:rsidR="00F62C80">
              <w:rPr>
                <w:b/>
                <w:bCs/>
                <w:sz w:val="20"/>
                <w:szCs w:val="20"/>
              </w:rPr>
              <w:t>1</w:t>
            </w:r>
            <w:r w:rsidRPr="00E359C5">
              <w:rPr>
                <w:b/>
                <w:bCs/>
                <w:sz w:val="20"/>
                <w:szCs w:val="20"/>
              </w:rPr>
              <w:t>.</w:t>
            </w:r>
          </w:p>
          <w:p w:rsidR="006E4B99" w:rsidRPr="00E359C5" w:rsidRDefault="00F62C8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Проводниковые материалы с малым удельн</w:t>
            </w:r>
            <w:r w:rsidR="00441C4A">
              <w:rPr>
                <w:b/>
                <w:bCs/>
                <w:sz w:val="20"/>
                <w:szCs w:val="20"/>
              </w:rPr>
              <w:t>ы</w:t>
            </w:r>
            <w:r>
              <w:rPr>
                <w:b/>
                <w:bCs/>
                <w:sz w:val="20"/>
                <w:szCs w:val="20"/>
              </w:rPr>
              <w:t>м сопротивлением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2E4198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E419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9877B3" w:rsidRDefault="002E419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877B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1 </w:t>
            </w:r>
            <w:r w:rsidR="00441C4A">
              <w:rPr>
                <w:bCs/>
                <w:sz w:val="20"/>
                <w:szCs w:val="20"/>
              </w:rPr>
              <w:t>Проводниковая медь и ее сплавы.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2 </w:t>
            </w:r>
            <w:r w:rsidR="00441C4A">
              <w:rPr>
                <w:bCs/>
                <w:sz w:val="20"/>
                <w:szCs w:val="20"/>
              </w:rPr>
              <w:t>Алюминий и его сплавы.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3 </w:t>
            </w:r>
            <w:r w:rsidR="00441C4A">
              <w:rPr>
                <w:bCs/>
                <w:sz w:val="20"/>
                <w:szCs w:val="20"/>
              </w:rPr>
              <w:t xml:space="preserve">Контактные материалы. 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441C4A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41C4A" w:rsidRPr="00E359C5" w:rsidRDefault="00441C4A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1C4A" w:rsidRPr="00E359C5" w:rsidRDefault="00441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Pr="00E359C5">
              <w:rPr>
                <w:bCs/>
                <w:sz w:val="20"/>
                <w:szCs w:val="20"/>
              </w:rPr>
              <w:t>Припои и флюсы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441C4A" w:rsidRPr="00E359C5" w:rsidRDefault="00441C4A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4A" w:rsidRPr="00E359C5" w:rsidRDefault="009F7110">
            <w:pPr>
              <w:snapToGri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277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2E4198" w:rsidRPr="002E4198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- </w:t>
            </w:r>
            <w:r w:rsidR="002E4198" w:rsidRPr="002E4198">
              <w:rPr>
                <w:bCs/>
                <w:sz w:val="20"/>
                <w:szCs w:val="20"/>
              </w:rPr>
              <w:t>Проводниковая медь и ее сплавы</w:t>
            </w:r>
            <w:r w:rsidR="002E4198">
              <w:rPr>
                <w:bCs/>
                <w:sz w:val="20"/>
                <w:szCs w:val="20"/>
              </w:rPr>
              <w:t xml:space="preserve">. </w:t>
            </w:r>
            <w:r w:rsidR="002E4198" w:rsidRPr="002E4198">
              <w:rPr>
                <w:sz w:val="20"/>
                <w:szCs w:val="20"/>
              </w:rPr>
              <w:t>В</w:t>
            </w:r>
            <w:r w:rsidR="002E4198" w:rsidRPr="002E4198">
              <w:rPr>
                <w:bCs/>
                <w:sz w:val="20"/>
                <w:szCs w:val="20"/>
              </w:rPr>
              <w:t>ыбор материалов по их назначению и условиям эксплуатации</w:t>
            </w:r>
          </w:p>
          <w:p w:rsidR="006E4B99" w:rsidRDefault="002E4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6E4B99" w:rsidRPr="00E359C5">
              <w:rPr>
                <w:bCs/>
                <w:sz w:val="20"/>
                <w:szCs w:val="20"/>
              </w:rPr>
              <w:t>расшифровка марок сплавов цветных металлов</w:t>
            </w:r>
          </w:p>
          <w:p w:rsidR="00757148" w:rsidRPr="00E359C5" w:rsidRDefault="00757148" w:rsidP="00757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2E4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277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2D3425" w:rsidRPr="00E359C5" w:rsidRDefault="002D3425" w:rsidP="002D3425">
            <w:pPr>
              <w:numPr>
                <w:ilvl w:val="0"/>
                <w:numId w:val="7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подготовка и оформление реферата по теме «Применение </w:t>
            </w:r>
            <w:r>
              <w:rPr>
                <w:bCs/>
                <w:sz w:val="20"/>
                <w:szCs w:val="20"/>
              </w:rPr>
              <w:t>цветных</w:t>
            </w:r>
            <w:r w:rsidRPr="00E359C5">
              <w:rPr>
                <w:bCs/>
                <w:sz w:val="20"/>
                <w:szCs w:val="20"/>
              </w:rPr>
              <w:t xml:space="preserve"> металлов и сплавов </w:t>
            </w:r>
            <w:r>
              <w:rPr>
                <w:bCs/>
                <w:sz w:val="20"/>
                <w:szCs w:val="20"/>
              </w:rPr>
              <w:t>для электротехнических изделий и машин</w:t>
            </w:r>
            <w:r w:rsidRPr="00E359C5">
              <w:rPr>
                <w:bCs/>
                <w:sz w:val="20"/>
                <w:szCs w:val="20"/>
              </w:rPr>
              <w:t>»</w:t>
            </w:r>
          </w:p>
          <w:p w:rsidR="006E4B99" w:rsidRPr="008E52C0" w:rsidRDefault="008E52C0" w:rsidP="008E52C0">
            <w:pPr>
              <w:numPr>
                <w:ilvl w:val="0"/>
                <w:numId w:val="18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8E52C0">
              <w:rPr>
                <w:bCs/>
                <w:sz w:val="20"/>
                <w:szCs w:val="20"/>
              </w:rPr>
              <w:t xml:space="preserve">оформление отчета  практической работы и подготовка к  защите. 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8E5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3.</w:t>
            </w:r>
            <w:r w:rsidR="00441C4A">
              <w:rPr>
                <w:b/>
                <w:bCs/>
                <w:sz w:val="20"/>
                <w:szCs w:val="20"/>
              </w:rPr>
              <w:t>2</w:t>
            </w:r>
            <w:r w:rsidRPr="00E359C5">
              <w:rPr>
                <w:b/>
                <w:bCs/>
                <w:sz w:val="20"/>
                <w:szCs w:val="20"/>
              </w:rPr>
              <w:t>.</w:t>
            </w:r>
          </w:p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Проводниковые материалы</w:t>
            </w:r>
            <w:r w:rsidR="00441C4A">
              <w:rPr>
                <w:b/>
                <w:bCs/>
                <w:sz w:val="20"/>
                <w:szCs w:val="20"/>
              </w:rPr>
              <w:t xml:space="preserve"> с большим удельным сопротивлением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9877B3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9877B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9877B3" w:rsidRDefault="00987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877B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1 </w:t>
            </w:r>
            <w:r w:rsidR="00441C4A" w:rsidRPr="00441C4A">
              <w:rPr>
                <w:bCs/>
                <w:sz w:val="20"/>
                <w:szCs w:val="20"/>
              </w:rPr>
              <w:t>Сплавы высокого сопротивления</w:t>
            </w:r>
            <w:r w:rsidR="00441C4A" w:rsidRPr="00E359C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2 </w:t>
            </w:r>
            <w:r w:rsidR="00441C4A">
              <w:rPr>
                <w:bCs/>
                <w:sz w:val="20"/>
                <w:szCs w:val="20"/>
              </w:rPr>
              <w:t>Жаростойкие проводниковые материалы.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E4B99" w:rsidRPr="00E359C5" w:rsidRDefault="006E4B99">
            <w:pPr>
              <w:numPr>
                <w:ilvl w:val="0"/>
                <w:numId w:val="19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441C4A" w:rsidRPr="00E359C5">
        <w:trPr>
          <w:trHeight w:val="23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441C4A" w:rsidRPr="00441C4A" w:rsidRDefault="00441C4A" w:rsidP="00441C4A">
            <w:pPr>
              <w:jc w:val="center"/>
              <w:rPr>
                <w:b/>
                <w:sz w:val="20"/>
                <w:szCs w:val="20"/>
              </w:rPr>
            </w:pPr>
            <w:r w:rsidRPr="00441C4A">
              <w:rPr>
                <w:b/>
                <w:sz w:val="20"/>
                <w:szCs w:val="20"/>
              </w:rPr>
              <w:t>Раздел 4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1C4A" w:rsidRPr="00441C4A" w:rsidRDefault="00441C4A" w:rsidP="00441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Полупроводниковые и магнитные материалы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441C4A" w:rsidRPr="009877B3" w:rsidRDefault="00987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C4A" w:rsidRPr="00E359C5" w:rsidRDefault="00441C4A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4.</w:t>
            </w:r>
            <w:r w:rsidR="00441C4A">
              <w:rPr>
                <w:b/>
                <w:bCs/>
                <w:sz w:val="20"/>
                <w:szCs w:val="20"/>
              </w:rPr>
              <w:t>1.</w:t>
            </w:r>
            <w:r w:rsidRPr="00E359C5">
              <w:rPr>
                <w:b/>
                <w:bCs/>
                <w:sz w:val="20"/>
                <w:szCs w:val="20"/>
              </w:rPr>
              <w:t xml:space="preserve"> </w:t>
            </w:r>
            <w:r w:rsidR="00441C4A">
              <w:rPr>
                <w:b/>
                <w:bCs/>
                <w:sz w:val="20"/>
                <w:szCs w:val="20"/>
              </w:rPr>
              <w:t>Полупроводниковые и магнитные материалы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9877B3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9877B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9877B3" w:rsidRDefault="00004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877B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1 </w:t>
            </w:r>
            <w:r w:rsidR="00441C4A" w:rsidRPr="00441C4A">
              <w:rPr>
                <w:bCs/>
                <w:sz w:val="20"/>
                <w:szCs w:val="20"/>
              </w:rPr>
              <w:t>Основные свойства и характеристики полупроводников</w:t>
            </w:r>
            <w:r w:rsidR="00441C4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2 </w:t>
            </w:r>
            <w:r w:rsidR="00441C4A" w:rsidRPr="00441C4A">
              <w:rPr>
                <w:sz w:val="20"/>
                <w:szCs w:val="20"/>
              </w:rPr>
              <w:t>Полупроводниковые материалы</w:t>
            </w:r>
            <w:r w:rsidR="00441C4A">
              <w:rPr>
                <w:sz w:val="20"/>
                <w:szCs w:val="20"/>
              </w:rPr>
              <w:t xml:space="preserve"> и их применение.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3 </w:t>
            </w:r>
            <w:r w:rsidR="00071B97" w:rsidRPr="00071B97">
              <w:rPr>
                <w:sz w:val="20"/>
                <w:szCs w:val="20"/>
              </w:rPr>
              <w:t>Основные характеристики магнитных материалов. Классификация</w:t>
            </w:r>
            <w:r w:rsidR="00071B97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071B97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71B97" w:rsidRPr="00E359C5" w:rsidRDefault="00071B97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71B97" w:rsidRPr="00E359C5" w:rsidRDefault="00071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 </w:t>
            </w:r>
            <w:r w:rsidRPr="00071B97">
              <w:rPr>
                <w:sz w:val="20"/>
                <w:szCs w:val="20"/>
              </w:rPr>
              <w:t>Металлические магнитные материалы: магнитомягкие и магнитотвердые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071B97" w:rsidRPr="00E359C5" w:rsidRDefault="00071B9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B97" w:rsidRPr="00E359C5" w:rsidRDefault="00071B97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E4B99" w:rsidRPr="00071B97" w:rsidRDefault="006E4B99">
            <w:pPr>
              <w:numPr>
                <w:ilvl w:val="0"/>
                <w:numId w:val="6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подготовка опорного конспекта по теме «</w:t>
            </w:r>
            <w:r w:rsidR="008665F7">
              <w:rPr>
                <w:bCs/>
                <w:sz w:val="20"/>
                <w:szCs w:val="20"/>
              </w:rPr>
              <w:t>Электропроводность п</w:t>
            </w:r>
            <w:r w:rsidR="00071B97" w:rsidRPr="00071B97">
              <w:rPr>
                <w:bCs/>
                <w:sz w:val="20"/>
                <w:szCs w:val="20"/>
              </w:rPr>
              <w:t>олупроводников</w:t>
            </w:r>
            <w:r w:rsidRPr="00071B97">
              <w:rPr>
                <w:bCs/>
                <w:sz w:val="20"/>
                <w:szCs w:val="20"/>
              </w:rPr>
              <w:t>»</w:t>
            </w:r>
          </w:p>
          <w:p w:rsidR="006E4B99" w:rsidRPr="00E359C5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  <w:r w:rsidR="00714E2D">
              <w:rPr>
                <w:bCs/>
                <w:sz w:val="20"/>
                <w:szCs w:val="20"/>
              </w:rPr>
              <w:t xml:space="preserve">. </w:t>
            </w:r>
            <w:r w:rsidR="00714E2D" w:rsidRPr="00714E2D">
              <w:rPr>
                <w:sz w:val="20"/>
                <w:szCs w:val="20"/>
              </w:rPr>
              <w:t>Вычертить петлю перемагничивания (гистерезиса)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071B97" w:rsidRPr="00E359C5">
        <w:trPr>
          <w:trHeight w:val="23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071B97" w:rsidRPr="00071B97" w:rsidRDefault="00071B97" w:rsidP="00071B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71B97" w:rsidRPr="00071B97" w:rsidRDefault="00071B97" w:rsidP="00071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Электроизоляционные материалы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071B97" w:rsidRPr="009877B3" w:rsidRDefault="00987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877B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B97" w:rsidRPr="00E359C5" w:rsidRDefault="00071B97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 xml:space="preserve">Тема </w:t>
            </w:r>
            <w:r w:rsidR="00C14860">
              <w:rPr>
                <w:b/>
                <w:bCs/>
                <w:sz w:val="20"/>
                <w:szCs w:val="20"/>
              </w:rPr>
              <w:t>5</w:t>
            </w:r>
            <w:r w:rsidRPr="00E359C5">
              <w:rPr>
                <w:b/>
                <w:bCs/>
                <w:sz w:val="20"/>
                <w:szCs w:val="20"/>
              </w:rPr>
              <w:t>.</w:t>
            </w:r>
            <w:r w:rsidR="00C14860">
              <w:rPr>
                <w:b/>
                <w:bCs/>
                <w:sz w:val="20"/>
                <w:szCs w:val="20"/>
              </w:rPr>
              <w:t>1</w:t>
            </w:r>
            <w:r w:rsidRPr="00E359C5">
              <w:rPr>
                <w:b/>
                <w:bCs/>
                <w:sz w:val="20"/>
                <w:szCs w:val="20"/>
              </w:rPr>
              <w:t>.</w:t>
            </w:r>
          </w:p>
          <w:p w:rsidR="00071B97" w:rsidRPr="00071B97" w:rsidRDefault="00071B97" w:rsidP="00071B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71B97">
              <w:rPr>
                <w:b/>
                <w:bCs/>
                <w:sz w:val="20"/>
                <w:szCs w:val="20"/>
              </w:rPr>
              <w:t xml:space="preserve">Газообразные и жидкие диэлектрики  </w:t>
            </w:r>
          </w:p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9877B3" w:rsidRDefault="00042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1 </w:t>
            </w:r>
            <w:r w:rsidR="00C14860">
              <w:rPr>
                <w:bCs/>
                <w:sz w:val="20"/>
                <w:szCs w:val="20"/>
              </w:rPr>
              <w:t>Газообразные диэлектрики. Свойства. Основные виды. Применение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2 </w:t>
            </w:r>
            <w:r w:rsidR="00C14860" w:rsidRPr="00C14860">
              <w:rPr>
                <w:sz w:val="20"/>
                <w:szCs w:val="20"/>
              </w:rPr>
              <w:t>Общее понятие о жидких диэлектриках. Нефтяные масла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3 </w:t>
            </w:r>
            <w:r w:rsidR="00C14860" w:rsidRPr="00C14860">
              <w:rPr>
                <w:sz w:val="20"/>
                <w:szCs w:val="20"/>
              </w:rPr>
              <w:t>Синтетические жидкости</w:t>
            </w:r>
            <w:r w:rsidR="00C14860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E4B99" w:rsidRPr="00E359C5" w:rsidRDefault="006E4B99" w:rsidP="00714E2D">
            <w:pPr>
              <w:numPr>
                <w:ilvl w:val="0"/>
                <w:numId w:val="16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  <w:r w:rsidR="00714E2D">
              <w:rPr>
                <w:bCs/>
                <w:sz w:val="20"/>
                <w:szCs w:val="20"/>
              </w:rPr>
              <w:t>. П</w:t>
            </w:r>
            <w:r w:rsidRPr="00E359C5">
              <w:rPr>
                <w:bCs/>
                <w:sz w:val="20"/>
                <w:szCs w:val="20"/>
              </w:rPr>
              <w:t>одготовка опорного конспекта по теме «Газообразные диэлектрики»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004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 xml:space="preserve">Тема </w:t>
            </w:r>
            <w:r w:rsidR="00C14860">
              <w:rPr>
                <w:b/>
                <w:bCs/>
                <w:sz w:val="20"/>
                <w:szCs w:val="20"/>
              </w:rPr>
              <w:t>5</w:t>
            </w:r>
            <w:r w:rsidRPr="00E359C5">
              <w:rPr>
                <w:b/>
                <w:bCs/>
                <w:sz w:val="20"/>
                <w:szCs w:val="20"/>
              </w:rPr>
              <w:t>.</w:t>
            </w:r>
            <w:r w:rsidR="00C14860">
              <w:rPr>
                <w:b/>
                <w:bCs/>
                <w:sz w:val="20"/>
                <w:szCs w:val="20"/>
              </w:rPr>
              <w:t>2</w:t>
            </w:r>
            <w:r w:rsidRPr="00E359C5">
              <w:rPr>
                <w:b/>
                <w:bCs/>
                <w:sz w:val="20"/>
                <w:szCs w:val="20"/>
              </w:rPr>
              <w:t>.</w:t>
            </w:r>
          </w:p>
          <w:p w:rsidR="006E4B99" w:rsidRPr="00E359C5" w:rsidRDefault="0007716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14860">
              <w:rPr>
                <w:b/>
                <w:bCs/>
                <w:sz w:val="20"/>
                <w:szCs w:val="20"/>
              </w:rPr>
              <w:t>Высокополимер</w:t>
            </w:r>
            <w:r>
              <w:rPr>
                <w:b/>
                <w:bCs/>
                <w:sz w:val="20"/>
                <w:szCs w:val="20"/>
              </w:rPr>
              <w:t>-н</w:t>
            </w:r>
            <w:r w:rsidRPr="00C14860">
              <w:rPr>
                <w:b/>
                <w:bCs/>
                <w:sz w:val="20"/>
                <w:szCs w:val="20"/>
              </w:rPr>
              <w:t>ые</w:t>
            </w:r>
            <w:r w:rsidR="00C14860" w:rsidRPr="00C14860">
              <w:rPr>
                <w:b/>
                <w:bCs/>
                <w:sz w:val="20"/>
                <w:szCs w:val="20"/>
              </w:rPr>
              <w:t xml:space="preserve"> твердые  материалы</w:t>
            </w:r>
            <w:r w:rsidR="006E4B99" w:rsidRPr="00E359C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9877B3" w:rsidRDefault="00714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1 </w:t>
            </w:r>
            <w:r w:rsidR="00C14860" w:rsidRPr="00C14860">
              <w:rPr>
                <w:sz w:val="20"/>
                <w:szCs w:val="20"/>
              </w:rPr>
              <w:t>Полимеры. Пластмассы. Состав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A12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6E4B99" w:rsidRPr="00E359C5">
              <w:rPr>
                <w:bCs/>
                <w:sz w:val="20"/>
                <w:szCs w:val="20"/>
              </w:rPr>
              <w:t xml:space="preserve"> </w:t>
            </w:r>
            <w:r w:rsidR="00C14860" w:rsidRPr="00C14860">
              <w:rPr>
                <w:sz w:val="20"/>
                <w:szCs w:val="20"/>
              </w:rPr>
              <w:t>Виды пластмасс. Термопластичные и термореактивные пластмассы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C14860" w:rsidRDefault="00A12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C14860">
              <w:rPr>
                <w:bCs/>
                <w:sz w:val="20"/>
                <w:szCs w:val="20"/>
              </w:rPr>
              <w:t xml:space="preserve">3 </w:t>
            </w:r>
            <w:r w:rsidR="006E4B99" w:rsidRPr="00C14860">
              <w:rPr>
                <w:bCs/>
                <w:sz w:val="20"/>
                <w:szCs w:val="20"/>
              </w:rPr>
              <w:t xml:space="preserve"> </w:t>
            </w:r>
            <w:r w:rsidR="00C14860" w:rsidRPr="00C14860">
              <w:rPr>
                <w:sz w:val="20"/>
                <w:szCs w:val="20"/>
              </w:rPr>
              <w:t>Каучук и резиновые материалы</w:t>
            </w:r>
            <w:r w:rsidR="00C14860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C14860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14860" w:rsidRPr="00C14860" w:rsidRDefault="00C1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 </w:t>
            </w:r>
            <w:r w:rsidRPr="00C14860">
              <w:rPr>
                <w:sz w:val="20"/>
                <w:szCs w:val="20"/>
              </w:rPr>
              <w:t>Электроизоляционные лаки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860" w:rsidRPr="00E359C5" w:rsidRDefault="009F7110">
            <w:pPr>
              <w:snapToGri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C14860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14860" w:rsidRPr="00C14860" w:rsidRDefault="00C1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 </w:t>
            </w:r>
            <w:r w:rsidRPr="00C14860">
              <w:rPr>
                <w:sz w:val="20"/>
                <w:szCs w:val="20"/>
              </w:rPr>
              <w:t>Электроизоляционные</w:t>
            </w:r>
            <w:r>
              <w:rPr>
                <w:sz w:val="20"/>
                <w:szCs w:val="20"/>
              </w:rPr>
              <w:t xml:space="preserve"> компаунды.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860" w:rsidRPr="00E359C5" w:rsidRDefault="009F7110">
            <w:pPr>
              <w:snapToGri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C14860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14860" w:rsidRPr="00C14860" w:rsidRDefault="00C1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 </w:t>
            </w:r>
            <w:r w:rsidRPr="00C14860">
              <w:rPr>
                <w:bCs/>
                <w:iCs/>
                <w:spacing w:val="-1"/>
                <w:sz w:val="20"/>
                <w:szCs w:val="20"/>
              </w:rPr>
              <w:t>Дерево, картон, бумага</w:t>
            </w:r>
            <w:r>
              <w:rPr>
                <w:bCs/>
                <w:iCs/>
                <w:spacing w:val="-1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860" w:rsidRPr="00E359C5" w:rsidRDefault="009F7110">
            <w:pPr>
              <w:snapToGri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C14860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14860" w:rsidRDefault="00C1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Электротехническая керамика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860" w:rsidRPr="00E359C5" w:rsidRDefault="009F7110">
            <w:pPr>
              <w:snapToGri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C14860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14860" w:rsidRDefault="00C1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Композиционные материалы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14860" w:rsidRPr="00E359C5" w:rsidRDefault="00C14860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860" w:rsidRPr="00E359C5" w:rsidRDefault="009F7110">
            <w:pPr>
              <w:snapToGri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4B1297" w:rsidRDefault="004B1297" w:rsidP="004B1297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пластмасс. Классификация и применение.</w:t>
            </w:r>
          </w:p>
          <w:p w:rsidR="00714E2D" w:rsidRPr="00E359C5" w:rsidRDefault="00714E2D" w:rsidP="004B1297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Изучение лаков и компаундов.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714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E4B99" w:rsidRPr="00E359C5" w:rsidRDefault="006E4B99">
            <w:pPr>
              <w:numPr>
                <w:ilvl w:val="0"/>
                <w:numId w:val="17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6E4B99" w:rsidRPr="00E359C5" w:rsidRDefault="009F7110" w:rsidP="009F7110">
            <w:pPr>
              <w:numPr>
                <w:ilvl w:val="0"/>
                <w:numId w:val="17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9F7110">
              <w:rPr>
                <w:bCs/>
                <w:sz w:val="20"/>
                <w:szCs w:val="20"/>
              </w:rPr>
              <w:t>Подготовка рефератов по темам: 1в.«Композиционные материалы». 2в. «Порошковая металлургия»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9F7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07716F" w:rsidRPr="00E359C5">
        <w:trPr>
          <w:trHeight w:val="23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07716F" w:rsidRPr="00E359C5" w:rsidRDefault="0007716F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7716F" w:rsidRPr="00042652" w:rsidRDefault="00077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07716F" w:rsidRPr="00E359C5" w:rsidRDefault="00077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16F" w:rsidRPr="00E359C5" w:rsidRDefault="0007716F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D75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6E4B99" w:rsidRPr="00E359C5" w:rsidRDefault="006E4B99">
      <w:pPr>
        <w:rPr>
          <w:sz w:val="20"/>
          <w:szCs w:val="20"/>
        </w:rPr>
        <w:sectPr w:rsidR="006E4B99" w:rsidRPr="00E359C5">
          <w:footerReference w:type="even" r:id="rId10"/>
          <w:footerReference w:type="default" r:id="rId11"/>
          <w:footerReference w:type="first" r:id="rId12"/>
          <w:footnotePr>
            <w:pos w:val="beneathText"/>
          </w:footnotePr>
          <w:pgSz w:w="16837" w:h="11905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6E4B99" w:rsidRPr="00C23376" w:rsidRDefault="006E4B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359C5">
        <w:rPr>
          <w:b/>
          <w:caps/>
          <w:sz w:val="20"/>
          <w:szCs w:val="20"/>
        </w:rPr>
        <w:t xml:space="preserve">3. </w:t>
      </w:r>
      <w:r w:rsidRPr="00C23376">
        <w:rPr>
          <w:b/>
          <w:caps/>
        </w:rPr>
        <w:t>условия реализации программы дисциплины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23376">
        <w:rPr>
          <w:b/>
          <w:bCs/>
        </w:rPr>
        <w:t>3.1. Требования к минимальному материально-техническому обеспечению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23376">
        <w:rPr>
          <w:bCs/>
        </w:rPr>
        <w:t>Реализация программы дисциплины требует наличия учебного кабинета материаловедения.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23376">
        <w:rPr>
          <w:bCs/>
        </w:rPr>
        <w:t>Оборудование учебного кабинета: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посадочные места по количеству обучающихся;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рабочее место преподавателя;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комплект учебно</w:t>
      </w:r>
      <w:r w:rsidR="00CA11A9">
        <w:rPr>
          <w:bCs/>
        </w:rPr>
        <w:t>-</w:t>
      </w:r>
      <w:r w:rsidRPr="00C23376">
        <w:rPr>
          <w:bCs/>
        </w:rPr>
        <w:t>наглядных пособий «Материаловедение»;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образцы металлов и сплавов;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образцы неметаллических материалов.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23376">
        <w:rPr>
          <w:bCs/>
        </w:rPr>
        <w:t>Технические средства обучения:</w:t>
      </w:r>
    </w:p>
    <w:p w:rsidR="006E4B99" w:rsidRPr="00C23376" w:rsidRDefault="006E4B99">
      <w:pPr>
        <w:numPr>
          <w:ilvl w:val="0"/>
          <w:numId w:val="13"/>
        </w:numPr>
        <w:tabs>
          <w:tab w:val="left" w:pos="5236"/>
          <w:tab w:val="left" w:pos="6152"/>
          <w:tab w:val="left" w:pos="7068"/>
          <w:tab w:val="left" w:pos="7984"/>
          <w:tab w:val="left" w:pos="8900"/>
          <w:tab w:val="left" w:pos="9816"/>
          <w:tab w:val="left" w:pos="10732"/>
          <w:tab w:val="left" w:pos="11648"/>
          <w:tab w:val="left" w:pos="12564"/>
          <w:tab w:val="left" w:pos="13480"/>
          <w:tab w:val="left" w:pos="14396"/>
          <w:tab w:val="left" w:pos="15312"/>
          <w:tab w:val="left" w:pos="16228"/>
          <w:tab w:val="left" w:pos="17144"/>
          <w:tab w:val="left" w:pos="18060"/>
          <w:tab w:val="left" w:pos="18976"/>
        </w:tabs>
        <w:jc w:val="both"/>
        <w:rPr>
          <w:bCs/>
        </w:rPr>
      </w:pPr>
      <w:r w:rsidRPr="00C23376">
        <w:rPr>
          <w:bCs/>
        </w:rPr>
        <w:t>компьютер с лицензионным программным обеспечением;</w:t>
      </w:r>
    </w:p>
    <w:p w:rsidR="006E4B99" w:rsidRPr="00C23376" w:rsidRDefault="006E4B99">
      <w:pPr>
        <w:numPr>
          <w:ilvl w:val="0"/>
          <w:numId w:val="13"/>
        </w:numPr>
        <w:tabs>
          <w:tab w:val="left" w:pos="5236"/>
          <w:tab w:val="left" w:pos="6152"/>
          <w:tab w:val="left" w:pos="7068"/>
          <w:tab w:val="left" w:pos="7984"/>
          <w:tab w:val="left" w:pos="8900"/>
          <w:tab w:val="left" w:pos="9816"/>
          <w:tab w:val="left" w:pos="10732"/>
          <w:tab w:val="left" w:pos="11648"/>
          <w:tab w:val="left" w:pos="12564"/>
          <w:tab w:val="left" w:pos="13480"/>
          <w:tab w:val="left" w:pos="14396"/>
          <w:tab w:val="left" w:pos="15312"/>
          <w:tab w:val="left" w:pos="16228"/>
          <w:tab w:val="left" w:pos="17144"/>
          <w:tab w:val="left" w:pos="18060"/>
          <w:tab w:val="left" w:pos="18976"/>
        </w:tabs>
        <w:jc w:val="both"/>
        <w:rPr>
          <w:bCs/>
        </w:rPr>
      </w:pPr>
      <w:r w:rsidRPr="00C23376">
        <w:rPr>
          <w:bCs/>
        </w:rPr>
        <w:t>проектор.</w:t>
      </w:r>
    </w:p>
    <w:p w:rsidR="006E4B99" w:rsidRPr="00C23376" w:rsidRDefault="006E4B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23376">
        <w:rPr>
          <w:b/>
        </w:rPr>
        <w:t>3.2. Информационное обеспечение обучения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2337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23376">
        <w:rPr>
          <w:b/>
          <w:bCs/>
        </w:rPr>
        <w:t>Основные источники:</w:t>
      </w:r>
    </w:p>
    <w:p w:rsidR="00C23376" w:rsidRPr="00C23376" w:rsidRDefault="00C23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23376" w:rsidRPr="00C23376" w:rsidRDefault="00C23376" w:rsidP="00C23376">
      <w:pPr>
        <w:numPr>
          <w:ilvl w:val="0"/>
          <w:numId w:val="24"/>
        </w:numPr>
        <w:tabs>
          <w:tab w:val="left" w:pos="10276"/>
          <w:tab w:val="left" w:pos="11192"/>
          <w:tab w:val="left" w:pos="12108"/>
          <w:tab w:val="left" w:pos="13024"/>
          <w:tab w:val="left" w:pos="13940"/>
          <w:tab w:val="left" w:pos="14856"/>
          <w:tab w:val="left" w:pos="15772"/>
          <w:tab w:val="left" w:pos="16688"/>
          <w:tab w:val="left" w:pos="17604"/>
          <w:tab w:val="left" w:pos="18520"/>
          <w:tab w:val="left" w:pos="19436"/>
          <w:tab w:val="left" w:pos="20352"/>
          <w:tab w:val="left" w:pos="21268"/>
          <w:tab w:val="left" w:pos="22184"/>
          <w:tab w:val="left" w:pos="23100"/>
          <w:tab w:val="left" w:pos="24016"/>
        </w:tabs>
        <w:jc w:val="both"/>
        <w:rPr>
          <w:bCs/>
        </w:rPr>
      </w:pPr>
      <w:r w:rsidRPr="00C23376">
        <w:rPr>
          <w:bCs/>
        </w:rPr>
        <w:t>Адаскин А.М.</w:t>
      </w:r>
    </w:p>
    <w:p w:rsidR="00C23376" w:rsidRPr="00C23376" w:rsidRDefault="00C23376" w:rsidP="00C23376">
      <w:pPr>
        <w:tabs>
          <w:tab w:val="left" w:pos="10276"/>
          <w:tab w:val="left" w:pos="11192"/>
          <w:tab w:val="left" w:pos="12108"/>
          <w:tab w:val="left" w:pos="13024"/>
          <w:tab w:val="left" w:pos="13940"/>
          <w:tab w:val="left" w:pos="14856"/>
          <w:tab w:val="left" w:pos="15772"/>
          <w:tab w:val="left" w:pos="16688"/>
          <w:tab w:val="left" w:pos="17604"/>
          <w:tab w:val="left" w:pos="18520"/>
          <w:tab w:val="left" w:pos="19436"/>
          <w:tab w:val="left" w:pos="20352"/>
          <w:tab w:val="left" w:pos="21268"/>
          <w:tab w:val="left" w:pos="22184"/>
          <w:tab w:val="left" w:pos="23100"/>
          <w:tab w:val="left" w:pos="24016"/>
        </w:tabs>
        <w:ind w:left="360"/>
        <w:jc w:val="both"/>
        <w:rPr>
          <w:bCs/>
        </w:rPr>
      </w:pPr>
      <w:r w:rsidRPr="00C23376">
        <w:rPr>
          <w:bCs/>
        </w:rPr>
        <w:t xml:space="preserve">Материаловедение (металлообработка): учебник для НПО: учеб. пособие для СПО / А.М.Адаскин, В.М.Зуев. - 9-е изд., стер. - М.: Издательский центр «Академия», 2012. - 288 с. </w:t>
      </w:r>
    </w:p>
    <w:p w:rsidR="00C23376" w:rsidRPr="00C23376" w:rsidRDefault="00C23376" w:rsidP="00C23376">
      <w:pPr>
        <w:numPr>
          <w:ilvl w:val="0"/>
          <w:numId w:val="24"/>
        </w:numPr>
        <w:tabs>
          <w:tab w:val="left" w:pos="10276"/>
          <w:tab w:val="left" w:pos="11192"/>
          <w:tab w:val="left" w:pos="12108"/>
          <w:tab w:val="left" w:pos="13024"/>
          <w:tab w:val="left" w:pos="13940"/>
          <w:tab w:val="left" w:pos="14856"/>
          <w:tab w:val="left" w:pos="15772"/>
          <w:tab w:val="left" w:pos="16688"/>
          <w:tab w:val="left" w:pos="17604"/>
          <w:tab w:val="left" w:pos="18520"/>
          <w:tab w:val="left" w:pos="19436"/>
          <w:tab w:val="left" w:pos="20352"/>
          <w:tab w:val="left" w:pos="21268"/>
          <w:tab w:val="left" w:pos="22184"/>
          <w:tab w:val="left" w:pos="23100"/>
          <w:tab w:val="left" w:pos="24016"/>
        </w:tabs>
        <w:jc w:val="both"/>
        <w:rPr>
          <w:bCs/>
        </w:rPr>
      </w:pPr>
      <w:r w:rsidRPr="00C23376">
        <w:rPr>
          <w:bCs/>
        </w:rPr>
        <w:t>Солнцев Ю.П.</w:t>
      </w:r>
    </w:p>
    <w:p w:rsidR="00C23376" w:rsidRPr="00C23376" w:rsidRDefault="00C23376" w:rsidP="00C23376">
      <w:pPr>
        <w:tabs>
          <w:tab w:val="left" w:pos="10276"/>
          <w:tab w:val="left" w:pos="11192"/>
          <w:tab w:val="left" w:pos="12108"/>
          <w:tab w:val="left" w:pos="13024"/>
          <w:tab w:val="left" w:pos="13940"/>
          <w:tab w:val="left" w:pos="14856"/>
          <w:tab w:val="left" w:pos="15772"/>
          <w:tab w:val="left" w:pos="16688"/>
          <w:tab w:val="left" w:pos="17604"/>
          <w:tab w:val="left" w:pos="18520"/>
          <w:tab w:val="left" w:pos="19436"/>
          <w:tab w:val="left" w:pos="20352"/>
          <w:tab w:val="left" w:pos="21268"/>
          <w:tab w:val="left" w:pos="22184"/>
          <w:tab w:val="left" w:pos="23100"/>
          <w:tab w:val="left" w:pos="24016"/>
        </w:tabs>
        <w:ind w:left="360"/>
        <w:jc w:val="both"/>
        <w:rPr>
          <w:bCs/>
        </w:rPr>
      </w:pPr>
      <w:r w:rsidRPr="00C23376">
        <w:rPr>
          <w:bCs/>
        </w:rPr>
        <w:t>Материаловедение : учебник для студ. учреждений аред. Проф. Образования / ЮПСолнцев, С.А. Вологжанина. – 3-е изд., стер. – М.: Издательский центр «Академия», 2009.– 496 с.</w:t>
      </w:r>
    </w:p>
    <w:p w:rsidR="00C23376" w:rsidRPr="00C23376" w:rsidRDefault="00C23376" w:rsidP="00C23376">
      <w:pPr>
        <w:numPr>
          <w:ilvl w:val="0"/>
          <w:numId w:val="24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Соколова Е.Н.</w:t>
      </w:r>
    </w:p>
    <w:p w:rsidR="00C23376" w:rsidRPr="00C23376" w:rsidRDefault="00C23376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360"/>
        <w:jc w:val="both"/>
        <w:rPr>
          <w:bCs/>
        </w:rPr>
      </w:pPr>
      <w:r w:rsidRPr="00C23376">
        <w:rPr>
          <w:bCs/>
        </w:rPr>
        <w:t>Материаловедение : Лабораторный практикум : учеб. Пособие для студ. учреждений сред. Проф. Образования / Е.Н. Соколова, А.О. Борисрва, Л.В. Давыденко. – 2-е изд., стер. – М.: Издательский центр «Аакдемия», 2014. – 128с.</w:t>
      </w:r>
    </w:p>
    <w:p w:rsidR="00C23376" w:rsidRPr="00C23376" w:rsidRDefault="00C23376" w:rsidP="00C23376">
      <w:pPr>
        <w:numPr>
          <w:ilvl w:val="0"/>
          <w:numId w:val="24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Соколова Е.Н.</w:t>
      </w:r>
    </w:p>
    <w:p w:rsidR="00C23376" w:rsidRPr="00C23376" w:rsidRDefault="00C23376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360"/>
        <w:jc w:val="both"/>
        <w:rPr>
          <w:bCs/>
        </w:rPr>
      </w:pPr>
      <w:r w:rsidRPr="00C23376">
        <w:rPr>
          <w:bCs/>
        </w:rPr>
        <w:t>Материаловедение (металлообработка) : раб. Тетрадь: учеб. Пособие для нач. проф. Образования / Е.Н.Соколова. – 4-е изд., перераб. – М.: Издательский центр «Аакдемия», 2012. –96 с.</w:t>
      </w:r>
    </w:p>
    <w:p w:rsidR="00C23376" w:rsidRPr="00C23376" w:rsidRDefault="00C23376" w:rsidP="00C23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23376">
        <w:rPr>
          <w:b/>
          <w:bCs/>
        </w:rPr>
        <w:t>Дополнительные источники:</w:t>
      </w:r>
    </w:p>
    <w:p w:rsidR="00C23376" w:rsidRPr="00C23376" w:rsidRDefault="00C23376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360"/>
        <w:jc w:val="both"/>
        <w:rPr>
          <w:b/>
          <w:bCs/>
          <w:sz w:val="28"/>
          <w:szCs w:val="28"/>
        </w:rPr>
      </w:pPr>
    </w:p>
    <w:p w:rsidR="006E4B99" w:rsidRPr="00C23376" w:rsidRDefault="006E4B99">
      <w:pPr>
        <w:numPr>
          <w:ilvl w:val="0"/>
          <w:numId w:val="11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 xml:space="preserve">Материаловедение (металлообработка): учебник для НПО: учеб. пособие для СПО / А.М.Адаскин, В.М.Зуев. - 4-е изд., стер. - М.: Издательский центр «Академия», 2006. - 240 с. </w:t>
      </w:r>
    </w:p>
    <w:p w:rsidR="006E4B99" w:rsidRPr="00C23376" w:rsidRDefault="006E4B99">
      <w:pPr>
        <w:numPr>
          <w:ilvl w:val="0"/>
          <w:numId w:val="11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Электротехнические и конструкционные материалы: Учебное пособие для студентов СПО / В.Н. Бородулин, А.С. Воробьев, В.М. Матюнин и др.; Под ред.В.А. Филикова. - М:: Мастерство; Высшая школа, 2001. - 280 с.</w:t>
      </w:r>
    </w:p>
    <w:p w:rsidR="006E4B99" w:rsidRPr="00C23376" w:rsidRDefault="006E4B99">
      <w:pPr>
        <w:numPr>
          <w:ilvl w:val="0"/>
          <w:numId w:val="11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Л.В.Журавлева. Электроматериаловедение. Учебник для НПО / Учебное пособие для СПО — М.: ПрофОбрИздат, 2001. - 312 с.</w:t>
      </w:r>
    </w:p>
    <w:p w:rsidR="006E4B99" w:rsidRPr="00C23376" w:rsidRDefault="006E4B99">
      <w:pPr>
        <w:numPr>
          <w:ilvl w:val="0"/>
          <w:numId w:val="11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Электроматериаловедение. Рабочая тетрадь: учебное пособие для НПО / Г.В. Ярочкина. - М.: Издательский центр «Академия», 2008. - 80 с.</w:t>
      </w:r>
    </w:p>
    <w:p w:rsidR="006E4B99" w:rsidRPr="00C23376" w:rsidRDefault="006E4B99">
      <w:pPr>
        <w:numPr>
          <w:ilvl w:val="0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А.П.Пронов Материаловедение (для горных профессионально-технических учебных заведений). Учебник. М.: Высшая школа, 1976. - 160 с. с ил.</w:t>
      </w:r>
    </w:p>
    <w:p w:rsidR="006E4B99" w:rsidRPr="00C23376" w:rsidRDefault="006E4B99">
      <w:pPr>
        <w:numPr>
          <w:ilvl w:val="0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К.К.Бутаев Основы материаловедения и электроматериаловедения (для профессионально-технических училищ железнодорожного транспорта). Учебник. Изд. 2-е, перераб. и доп. М., «Высш. Школа», 1971.</w:t>
      </w:r>
    </w:p>
    <w:p w:rsidR="006E4B99" w:rsidRPr="00C23376" w:rsidRDefault="006E4B99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 w:hanging="360"/>
        <w:jc w:val="both"/>
        <w:rPr>
          <w:bCs/>
        </w:rPr>
      </w:pPr>
      <w:r w:rsidRPr="00C23376">
        <w:rPr>
          <w:bCs/>
        </w:rPr>
        <w:t xml:space="preserve"> 240с. с илл.</w:t>
      </w:r>
    </w:p>
    <w:p w:rsidR="006E4B99" w:rsidRPr="00C23376" w:rsidRDefault="006E4B99">
      <w:pPr>
        <w:numPr>
          <w:ilvl w:val="0"/>
          <w:numId w:val="11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Ю.Т. Чумаченко. Материаловедение и слесарное дело: Учебное пособие. НПО. Изд. 2-е — Ростов-на-Дону: Феникс, 2006. - 448 с.</w:t>
      </w:r>
    </w:p>
    <w:p w:rsidR="006E4B99" w:rsidRPr="00C23376" w:rsidRDefault="006E4B99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360"/>
        <w:jc w:val="both"/>
        <w:rPr>
          <w:b/>
          <w:bCs/>
        </w:rPr>
      </w:pPr>
      <w:r w:rsidRPr="00C23376">
        <w:rPr>
          <w:b/>
          <w:bCs/>
        </w:rPr>
        <w:t>Интернет — ресурсы:</w:t>
      </w:r>
    </w:p>
    <w:p w:rsidR="00C23376" w:rsidRPr="00C23376" w:rsidRDefault="00C23376" w:rsidP="00C23376">
      <w:pPr>
        <w:numPr>
          <w:ilvl w:val="1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 xml:space="preserve">Техническая литература [Электронный ресурс]. - Режим доступа: </w:t>
      </w:r>
      <w:r w:rsidRPr="00C23376">
        <w:rPr>
          <w:bCs/>
          <w:lang w:val="en-US"/>
        </w:rPr>
        <w:t>http</w:t>
      </w:r>
      <w:r w:rsidRPr="00C23376">
        <w:rPr>
          <w:bCs/>
        </w:rPr>
        <w:t>//</w:t>
      </w:r>
    </w:p>
    <w:p w:rsidR="00C23376" w:rsidRPr="00042652" w:rsidRDefault="000C35FE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/>
        <w:jc w:val="both"/>
        <w:rPr>
          <w:bCs/>
        </w:rPr>
      </w:pPr>
      <w:hyperlink r:id="rId13" w:history="1">
        <w:r w:rsidR="00C23376">
          <w:rPr>
            <w:rStyle w:val="a9"/>
          </w:rPr>
          <w:t>www.tehlit.ru</w:t>
        </w:r>
      </w:hyperlink>
      <w:r w:rsidR="00C23376" w:rsidRPr="00C10FC6">
        <w:rPr>
          <w:bCs/>
          <w:sz w:val="28"/>
          <w:szCs w:val="28"/>
        </w:rPr>
        <w:t xml:space="preserve">, </w:t>
      </w:r>
      <w:r w:rsidR="00C23376" w:rsidRPr="00042652">
        <w:rPr>
          <w:bCs/>
        </w:rPr>
        <w:t>свободный. - Загл. с экрана</w:t>
      </w:r>
    </w:p>
    <w:p w:rsidR="00C23376" w:rsidRPr="00EF340F" w:rsidRDefault="00C23376" w:rsidP="00C23376">
      <w:pPr>
        <w:numPr>
          <w:ilvl w:val="1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rPr>
          <w:bCs/>
        </w:rPr>
      </w:pPr>
      <w:r w:rsidRPr="00042652">
        <w:rPr>
          <w:bCs/>
        </w:rPr>
        <w:t>Материаловедение [Электронный курс] – Режим до</w:t>
      </w:r>
      <w:r w:rsidRPr="00042652">
        <w:rPr>
          <w:bCs/>
          <w:lang w:val="en-US"/>
        </w:rPr>
        <w:t>c</w:t>
      </w:r>
      <w:r w:rsidRPr="00042652">
        <w:rPr>
          <w:bCs/>
        </w:rPr>
        <w:t>тупа:</w:t>
      </w:r>
      <w:r w:rsidRPr="00260B1C">
        <w:t xml:space="preserve"> </w:t>
      </w:r>
      <w:r w:rsidRPr="00EF340F">
        <w:rPr>
          <w:bCs/>
        </w:rPr>
        <w:t xml:space="preserve">file://localhost/H:/Метод.материалы%20Материаловедение/МАТЕРИАЛОВЕДЕНИЕ/МатериаловедениеЭЛ.курс.mht </w:t>
      </w:r>
    </w:p>
    <w:p w:rsidR="00C23376" w:rsidRPr="00042652" w:rsidRDefault="00C23376" w:rsidP="00C23376">
      <w:pPr>
        <w:numPr>
          <w:ilvl w:val="1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rPr>
          <w:bCs/>
        </w:rPr>
      </w:pPr>
      <w:r w:rsidRPr="00042652">
        <w:rPr>
          <w:bCs/>
        </w:rPr>
        <w:t>Материаловедение [Краткий справочник по металлам] ] – Режим до</w:t>
      </w:r>
      <w:r w:rsidRPr="00042652">
        <w:rPr>
          <w:bCs/>
          <w:lang w:val="en-US"/>
        </w:rPr>
        <w:t>c</w:t>
      </w:r>
      <w:r w:rsidRPr="00042652">
        <w:rPr>
          <w:bCs/>
        </w:rPr>
        <w:t>тупа:</w:t>
      </w:r>
    </w:p>
    <w:p w:rsidR="00C23376" w:rsidRPr="00EF340F" w:rsidRDefault="00C23376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/>
        <w:rPr>
          <w:bCs/>
        </w:rPr>
      </w:pPr>
      <w:r w:rsidRPr="00EF340F">
        <w:rPr>
          <w:bCs/>
        </w:rPr>
        <w:t>file://localhost/H:/Метод.материалы%20Материаловедение/МАТЕРИАЛОВЕДЕНИЕ/Справочник%20материаловедение.mht</w:t>
      </w:r>
    </w:p>
    <w:p w:rsidR="00C23376" w:rsidRPr="00C23376" w:rsidRDefault="00C23376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360"/>
        <w:jc w:val="both"/>
        <w:rPr>
          <w:bCs/>
        </w:rPr>
      </w:pPr>
    </w:p>
    <w:p w:rsidR="006E4B99" w:rsidRDefault="006E4B99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 w:hanging="360"/>
        <w:jc w:val="both"/>
        <w:rPr>
          <w:bCs/>
        </w:rPr>
      </w:pPr>
      <w:r w:rsidRPr="00C23376">
        <w:rPr>
          <w:bCs/>
        </w:rPr>
        <w:t xml:space="preserve"> </w:t>
      </w:r>
    </w:p>
    <w:p w:rsidR="00C23376" w:rsidRPr="00C23376" w:rsidRDefault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 w:hanging="360"/>
        <w:jc w:val="both"/>
        <w:rPr>
          <w:bCs/>
        </w:rPr>
      </w:pPr>
    </w:p>
    <w:p w:rsidR="006E4B99" w:rsidRPr="00C23376" w:rsidRDefault="006E4B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23376">
        <w:rPr>
          <w:b/>
          <w:caps/>
        </w:rPr>
        <w:t>4. Контроль и оценка результатов освоения Дисциплины</w:t>
      </w:r>
    </w:p>
    <w:p w:rsidR="006E4B99" w:rsidRPr="00C23376" w:rsidRDefault="006E4B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C23376">
        <w:rPr>
          <w:b/>
        </w:rPr>
        <w:t>Контроль</w:t>
      </w:r>
      <w:r w:rsidRPr="00C23376">
        <w:t xml:space="preserve"> </w:t>
      </w:r>
      <w:r w:rsidRPr="00C23376">
        <w:rPr>
          <w:b/>
        </w:rPr>
        <w:t>и оценка</w:t>
      </w:r>
      <w:r w:rsidRPr="00C23376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837" w:type="dxa"/>
        <w:tblInd w:w="-90" w:type="dxa"/>
        <w:tblLayout w:type="fixed"/>
        <w:tblLook w:val="0000"/>
      </w:tblPr>
      <w:tblGrid>
        <w:gridCol w:w="5160"/>
        <w:gridCol w:w="4677"/>
      </w:tblGrid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B99" w:rsidRPr="00C23376" w:rsidRDefault="006E4B99">
            <w:pPr>
              <w:snapToGrid w:val="0"/>
              <w:jc w:val="center"/>
              <w:rPr>
                <w:b/>
                <w:bCs/>
              </w:rPr>
            </w:pPr>
            <w:r w:rsidRPr="00C23376">
              <w:rPr>
                <w:b/>
                <w:bCs/>
              </w:rPr>
              <w:t>Результаты обучения</w:t>
            </w:r>
          </w:p>
          <w:p w:rsidR="006E4B99" w:rsidRPr="00C23376" w:rsidRDefault="006E4B99">
            <w:pPr>
              <w:jc w:val="center"/>
              <w:rPr>
                <w:b/>
                <w:bCs/>
              </w:rPr>
            </w:pPr>
            <w:r w:rsidRPr="00C2337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B99" w:rsidRPr="00C23376" w:rsidRDefault="006E4B99">
            <w:pPr>
              <w:snapToGrid w:val="0"/>
              <w:jc w:val="center"/>
              <w:rPr>
                <w:b/>
              </w:rPr>
            </w:pPr>
            <w:r w:rsidRPr="00C2337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E4B99" w:rsidRPr="00C23376">
        <w:tc>
          <w:tcPr>
            <w:tcW w:w="51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4B99" w:rsidRPr="00C23376" w:rsidRDefault="006E4B99">
            <w:pPr>
              <w:snapToGrid w:val="0"/>
              <w:rPr>
                <w:b/>
                <w:bCs/>
              </w:rPr>
            </w:pPr>
            <w:r w:rsidRPr="00C23376">
              <w:rPr>
                <w:b/>
                <w:bCs/>
              </w:rPr>
              <w:t>Освоенные умения: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B99" w:rsidRPr="00C23376" w:rsidRDefault="006E4B99">
            <w:pPr>
              <w:snapToGrid w:val="0"/>
              <w:jc w:val="center"/>
              <w:rPr>
                <w:b/>
              </w:rPr>
            </w:pPr>
          </w:p>
        </w:tc>
      </w:tr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 xml:space="preserve">Выбирать материалы для </w:t>
            </w:r>
            <w:r w:rsidR="0027735A" w:rsidRPr="00C23376">
              <w:rPr>
                <w:bCs/>
              </w:rPr>
              <w:t>применения</w:t>
            </w:r>
            <w:r w:rsidRPr="00C23376">
              <w:rPr>
                <w:bCs/>
              </w:rPr>
              <w:t xml:space="preserve"> в производственной деятельности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Тестирование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самостоятельной работы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практической работы</w:t>
            </w:r>
          </w:p>
        </w:tc>
      </w:tr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/>
                <w:bCs/>
              </w:rPr>
            </w:pPr>
            <w:r w:rsidRPr="00C23376">
              <w:rPr>
                <w:b/>
                <w:bCs/>
              </w:rPr>
              <w:t>Усвоенные знания: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Основные свойства обрабатываемых материалов</w:t>
            </w:r>
          </w:p>
          <w:p w:rsidR="006E4B99" w:rsidRPr="00C23376" w:rsidRDefault="006E4B99">
            <w:pPr>
              <w:jc w:val="both"/>
              <w:rPr>
                <w:bCs/>
                <w:i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Тестирование</w:t>
            </w:r>
          </w:p>
          <w:p w:rsidR="006E4B99" w:rsidRPr="00C23376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самостоятельной работы</w:t>
            </w:r>
          </w:p>
          <w:p w:rsidR="006E4B99" w:rsidRPr="00C23376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практической работы</w:t>
            </w:r>
          </w:p>
        </w:tc>
      </w:tr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Свойства и область применения электротехнических, неметаллических и композиционных материалов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Тестирование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самостоятельной работы</w:t>
            </w:r>
          </w:p>
        </w:tc>
      </w:tr>
      <w:tr w:rsidR="006E4B99" w:rsidRPr="00C23376">
        <w:tc>
          <w:tcPr>
            <w:tcW w:w="5160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 xml:space="preserve">Виды и свойства </w:t>
            </w:r>
            <w:r w:rsidR="00CA11A9">
              <w:rPr>
                <w:bCs/>
              </w:rPr>
              <w:t>полупроводниковых и магнитных материалов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Тестирование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самостоятельной работы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</w:p>
        </w:tc>
      </w:tr>
    </w:tbl>
    <w:p w:rsidR="00E359C5" w:rsidRPr="00E359C5" w:rsidRDefault="00E35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sectPr w:rsidR="00E359C5" w:rsidRPr="00E359C5" w:rsidSect="00A06561">
      <w:footerReference w:type="even" r:id="rId14"/>
      <w:footerReference w:type="default" r:id="rId15"/>
      <w:footerReference w:type="first" r:id="rId16"/>
      <w:footnotePr>
        <w:pos w:val="beneathText"/>
      </w:footnotePr>
      <w:pgSz w:w="11905" w:h="16837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5A2" w:rsidRDefault="006015A2">
      <w:r>
        <w:separator/>
      </w:r>
    </w:p>
  </w:endnote>
  <w:endnote w:type="continuationSeparator" w:id="1">
    <w:p w:rsidR="006015A2" w:rsidRDefault="00601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6E2" w:rsidRDefault="000C35FE" w:rsidP="004F7E4A">
    <w:pPr>
      <w:pStyle w:val="a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876E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876E2" w:rsidRDefault="006876E2" w:rsidP="004F7E4A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6E2" w:rsidRDefault="000C35FE" w:rsidP="004F7E4A">
    <w:pPr>
      <w:pStyle w:val="a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876E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36D21">
      <w:rPr>
        <w:rStyle w:val="a6"/>
        <w:noProof/>
      </w:rPr>
      <w:t>6</w:t>
    </w:r>
    <w:r>
      <w:rPr>
        <w:rStyle w:val="a6"/>
      </w:rPr>
      <w:fldChar w:fldCharType="end"/>
    </w:r>
  </w:p>
  <w:p w:rsidR="006876E2" w:rsidRDefault="006876E2" w:rsidP="004F7E4A">
    <w:pPr>
      <w:pStyle w:val="af2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6E2" w:rsidRDefault="006876E2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6E2" w:rsidRDefault="000C35FE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79.1pt;margin-top:.05pt;width:5.15pt;height:12.9pt;z-index:251657216;mso-wrap-distance-left:0;mso-wrap-distance-right:0;mso-position-horizontal-relative:page" stroked="f">
          <v:fill opacity="0" color2="black"/>
          <v:textbox inset="0,0,0,0">
            <w:txbxContent>
              <w:p w:rsidR="006876E2" w:rsidRDefault="006876E2">
                <w:pPr>
                  <w:pStyle w:val="af2"/>
                </w:pPr>
                <w:r>
                  <w:rPr>
                    <w:rStyle w:val="a6"/>
                  </w:rPr>
                  <w:t xml:space="preserve"> </w:t>
                </w:r>
                <w:r w:rsidR="000C35FE"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 w:rsidR="000C35FE">
                  <w:rPr>
                    <w:rStyle w:val="a6"/>
                  </w:rPr>
                  <w:fldChar w:fldCharType="separate"/>
                </w:r>
                <w:r w:rsidR="00D752B6">
                  <w:rPr>
                    <w:rStyle w:val="a6"/>
                    <w:noProof/>
                  </w:rPr>
                  <w:t>10</w:t>
                </w:r>
                <w:r w:rsidR="000C35FE"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6E2" w:rsidRDefault="006876E2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6E2" w:rsidRDefault="006876E2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6E2" w:rsidRDefault="000C35FE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6.7pt;margin-top:.05pt;width:5.15pt;height:12.9pt;z-index:251658240;mso-wrap-distance-left:0;mso-wrap-distance-right:0;mso-position-horizontal-relative:page" stroked="f">
          <v:fill opacity="0" color2="black"/>
          <v:textbox inset="0,0,0,0">
            <w:txbxContent>
              <w:p w:rsidR="006876E2" w:rsidRDefault="006876E2">
                <w:pPr>
                  <w:pStyle w:val="af2"/>
                </w:pPr>
                <w:r>
                  <w:rPr>
                    <w:rStyle w:val="a6"/>
                  </w:rPr>
                  <w:t xml:space="preserve"> </w:t>
                </w:r>
              </w:p>
            </w:txbxContent>
          </v:textbox>
          <w10:wrap type="square" side="largest" anchorx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6E2" w:rsidRDefault="006876E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5A2" w:rsidRDefault="006015A2">
      <w:r>
        <w:separator/>
      </w:r>
    </w:p>
  </w:footnote>
  <w:footnote w:type="continuationSeparator" w:id="1">
    <w:p w:rsidR="006015A2" w:rsidRDefault="006015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22">
    <w:nsid w:val="00000017"/>
    <w:multiLevelType w:val="multilevel"/>
    <w:tmpl w:val="000000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3">
    <w:nsid w:val="0F5A2484"/>
    <w:multiLevelType w:val="hybridMultilevel"/>
    <w:tmpl w:val="472E397C"/>
    <w:lvl w:ilvl="0" w:tplc="00000016">
      <w:start w:val="1"/>
      <w:numFmt w:val="bullet"/>
      <w:lvlText w:val=""/>
      <w:lvlJc w:val="left"/>
      <w:pPr>
        <w:ind w:left="720" w:hanging="360"/>
      </w:pPr>
      <w:rPr>
        <w:rFonts w:ascii="Symbol" w:hAnsi="Symbol" w:cs="Open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CE67C0"/>
    <w:multiLevelType w:val="hybridMultilevel"/>
    <w:tmpl w:val="F2A2C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147648"/>
    <w:multiLevelType w:val="hybridMultilevel"/>
    <w:tmpl w:val="55AC1696"/>
    <w:lvl w:ilvl="0" w:tplc="AFDE5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4F419A"/>
    <w:multiLevelType w:val="hybridMultilevel"/>
    <w:tmpl w:val="D6529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1E43ED"/>
    <w:multiLevelType w:val="hybridMultilevel"/>
    <w:tmpl w:val="1910D484"/>
    <w:lvl w:ilvl="0" w:tplc="AFDE5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9A4ED8"/>
    <w:multiLevelType w:val="hybridMultilevel"/>
    <w:tmpl w:val="175EBB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4047FB"/>
    <w:multiLevelType w:val="multilevel"/>
    <w:tmpl w:val="F2A2C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7"/>
  </w:num>
  <w:num w:numId="25">
    <w:abstractNumId w:val="25"/>
  </w:num>
  <w:num w:numId="26">
    <w:abstractNumId w:val="24"/>
  </w:num>
  <w:num w:numId="27">
    <w:abstractNumId w:val="29"/>
  </w:num>
  <w:num w:numId="28">
    <w:abstractNumId w:val="28"/>
  </w:num>
  <w:num w:numId="29">
    <w:abstractNumId w:val="26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4098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6E4B99"/>
    <w:rsid w:val="00004236"/>
    <w:rsid w:val="00042652"/>
    <w:rsid w:val="00071B97"/>
    <w:rsid w:val="0007716F"/>
    <w:rsid w:val="00092058"/>
    <w:rsid w:val="000C35FE"/>
    <w:rsid w:val="00197AD5"/>
    <w:rsid w:val="001C4EE3"/>
    <w:rsid w:val="001F254B"/>
    <w:rsid w:val="00215CED"/>
    <w:rsid w:val="0027735A"/>
    <w:rsid w:val="002C160D"/>
    <w:rsid w:val="002D3425"/>
    <w:rsid w:val="002E4198"/>
    <w:rsid w:val="003228FD"/>
    <w:rsid w:val="003253CF"/>
    <w:rsid w:val="00344990"/>
    <w:rsid w:val="00347105"/>
    <w:rsid w:val="00347565"/>
    <w:rsid w:val="00347CE7"/>
    <w:rsid w:val="0035493B"/>
    <w:rsid w:val="00372EA3"/>
    <w:rsid w:val="003C1D4E"/>
    <w:rsid w:val="003D4CAA"/>
    <w:rsid w:val="003F1DBD"/>
    <w:rsid w:val="003F61FF"/>
    <w:rsid w:val="004224EA"/>
    <w:rsid w:val="00441C4A"/>
    <w:rsid w:val="00483AFD"/>
    <w:rsid w:val="004A4715"/>
    <w:rsid w:val="004B1297"/>
    <w:rsid w:val="004D0174"/>
    <w:rsid w:val="004D0F37"/>
    <w:rsid w:val="004D6FBC"/>
    <w:rsid w:val="004F7E4A"/>
    <w:rsid w:val="005273CF"/>
    <w:rsid w:val="00541A99"/>
    <w:rsid w:val="005E24AB"/>
    <w:rsid w:val="006015A2"/>
    <w:rsid w:val="0062167C"/>
    <w:rsid w:val="00644F98"/>
    <w:rsid w:val="00680309"/>
    <w:rsid w:val="006876E2"/>
    <w:rsid w:val="006E4B99"/>
    <w:rsid w:val="00712258"/>
    <w:rsid w:val="00714E2D"/>
    <w:rsid w:val="00757148"/>
    <w:rsid w:val="00786EFD"/>
    <w:rsid w:val="00794E18"/>
    <w:rsid w:val="00795EBA"/>
    <w:rsid w:val="00797820"/>
    <w:rsid w:val="007B563D"/>
    <w:rsid w:val="007E1711"/>
    <w:rsid w:val="00825A0D"/>
    <w:rsid w:val="008665F7"/>
    <w:rsid w:val="008B6DA8"/>
    <w:rsid w:val="008C5011"/>
    <w:rsid w:val="008E52C0"/>
    <w:rsid w:val="00917720"/>
    <w:rsid w:val="00930149"/>
    <w:rsid w:val="00953945"/>
    <w:rsid w:val="009877B3"/>
    <w:rsid w:val="00990FE2"/>
    <w:rsid w:val="009932EB"/>
    <w:rsid w:val="009B023D"/>
    <w:rsid w:val="009F7110"/>
    <w:rsid w:val="00A06561"/>
    <w:rsid w:val="00A1267E"/>
    <w:rsid w:val="00A363B5"/>
    <w:rsid w:val="00A4258A"/>
    <w:rsid w:val="00AD089B"/>
    <w:rsid w:val="00B501D0"/>
    <w:rsid w:val="00B657A1"/>
    <w:rsid w:val="00B77121"/>
    <w:rsid w:val="00B9113B"/>
    <w:rsid w:val="00BA354D"/>
    <w:rsid w:val="00C14860"/>
    <w:rsid w:val="00C23376"/>
    <w:rsid w:val="00C756A2"/>
    <w:rsid w:val="00CA11A9"/>
    <w:rsid w:val="00D403D5"/>
    <w:rsid w:val="00D44901"/>
    <w:rsid w:val="00D46CA7"/>
    <w:rsid w:val="00D565A8"/>
    <w:rsid w:val="00D752B6"/>
    <w:rsid w:val="00D83C3E"/>
    <w:rsid w:val="00DB5063"/>
    <w:rsid w:val="00DC0A93"/>
    <w:rsid w:val="00DD0699"/>
    <w:rsid w:val="00E359C5"/>
    <w:rsid w:val="00F16C1D"/>
    <w:rsid w:val="00F20CBF"/>
    <w:rsid w:val="00F36D21"/>
    <w:rsid w:val="00F62C80"/>
    <w:rsid w:val="00F731EC"/>
    <w:rsid w:val="00FB0527"/>
    <w:rsid w:val="00FC71B6"/>
    <w:rsid w:val="00FC7456"/>
    <w:rsid w:val="00FF1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56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06561"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A06561"/>
    <w:rPr>
      <w:b/>
    </w:rPr>
  </w:style>
  <w:style w:type="character" w:customStyle="1" w:styleId="WW8Num3z0">
    <w:name w:val="WW8Num3z0"/>
    <w:rsid w:val="00A06561"/>
    <w:rPr>
      <w:rFonts w:ascii="Symbol" w:hAnsi="Symbol" w:cs="OpenSymbol"/>
    </w:rPr>
  </w:style>
  <w:style w:type="character" w:customStyle="1" w:styleId="WW8Num4z0">
    <w:name w:val="WW8Num4z0"/>
    <w:rsid w:val="00A06561"/>
    <w:rPr>
      <w:b/>
    </w:rPr>
  </w:style>
  <w:style w:type="character" w:customStyle="1" w:styleId="WW8Num5z0">
    <w:name w:val="WW8Num5z0"/>
    <w:rsid w:val="00A06561"/>
    <w:rPr>
      <w:rFonts w:ascii="Symbol" w:hAnsi="Symbol" w:cs="OpenSymbol"/>
    </w:rPr>
  </w:style>
  <w:style w:type="character" w:customStyle="1" w:styleId="WW8Num6z0">
    <w:name w:val="WW8Num6z0"/>
    <w:rsid w:val="00A06561"/>
    <w:rPr>
      <w:rFonts w:ascii="Symbol" w:hAnsi="Symbol" w:cs="OpenSymbol"/>
    </w:rPr>
  </w:style>
  <w:style w:type="character" w:customStyle="1" w:styleId="WW8Num7z0">
    <w:name w:val="WW8Num7z0"/>
    <w:rsid w:val="00A06561"/>
    <w:rPr>
      <w:rFonts w:ascii="Symbol" w:hAnsi="Symbol" w:cs="OpenSymbol"/>
    </w:rPr>
  </w:style>
  <w:style w:type="character" w:customStyle="1" w:styleId="WW8Num8z0">
    <w:name w:val="WW8Num8z0"/>
    <w:rsid w:val="00A06561"/>
    <w:rPr>
      <w:rFonts w:ascii="Symbol" w:hAnsi="Symbol" w:cs="OpenSymbol"/>
    </w:rPr>
  </w:style>
  <w:style w:type="character" w:customStyle="1" w:styleId="WW8Num9z0">
    <w:name w:val="WW8Num9z0"/>
    <w:rsid w:val="00A06561"/>
    <w:rPr>
      <w:rFonts w:ascii="Symbol" w:hAnsi="Symbol" w:cs="OpenSymbol"/>
    </w:rPr>
  </w:style>
  <w:style w:type="character" w:customStyle="1" w:styleId="WW8Num10z0">
    <w:name w:val="WW8Num10z0"/>
    <w:rsid w:val="00A06561"/>
    <w:rPr>
      <w:rFonts w:ascii="Symbol" w:hAnsi="Symbol" w:cs="OpenSymbol"/>
    </w:rPr>
  </w:style>
  <w:style w:type="character" w:customStyle="1" w:styleId="WW8Num13z0">
    <w:name w:val="WW8Num13z0"/>
    <w:rsid w:val="00A06561"/>
    <w:rPr>
      <w:rFonts w:ascii="Symbol" w:hAnsi="Symbol" w:cs="OpenSymbol"/>
    </w:rPr>
  </w:style>
  <w:style w:type="character" w:customStyle="1" w:styleId="WW8Num14z0">
    <w:name w:val="WW8Num14z0"/>
    <w:rsid w:val="00A06561"/>
    <w:rPr>
      <w:rFonts w:ascii="Symbol" w:hAnsi="Symbol" w:cs="OpenSymbol"/>
    </w:rPr>
  </w:style>
  <w:style w:type="character" w:customStyle="1" w:styleId="WW8Num15z0">
    <w:name w:val="WW8Num15z0"/>
    <w:rsid w:val="00A06561"/>
    <w:rPr>
      <w:rFonts w:ascii="Symbol" w:hAnsi="Symbol" w:cs="OpenSymbol"/>
    </w:rPr>
  </w:style>
  <w:style w:type="character" w:customStyle="1" w:styleId="WW8Num16z0">
    <w:name w:val="WW8Num16z0"/>
    <w:rsid w:val="00A06561"/>
    <w:rPr>
      <w:rFonts w:ascii="Symbol" w:hAnsi="Symbol" w:cs="OpenSymbol"/>
    </w:rPr>
  </w:style>
  <w:style w:type="character" w:customStyle="1" w:styleId="WW8Num17z0">
    <w:name w:val="WW8Num17z0"/>
    <w:rsid w:val="00A06561"/>
    <w:rPr>
      <w:rFonts w:ascii="Symbol" w:hAnsi="Symbol" w:cs="OpenSymbol"/>
    </w:rPr>
  </w:style>
  <w:style w:type="character" w:customStyle="1" w:styleId="WW8Num18z0">
    <w:name w:val="WW8Num18z0"/>
    <w:rsid w:val="00A06561"/>
    <w:rPr>
      <w:rFonts w:ascii="Symbol" w:hAnsi="Symbol" w:cs="OpenSymbol"/>
    </w:rPr>
  </w:style>
  <w:style w:type="character" w:customStyle="1" w:styleId="WW8Num19z0">
    <w:name w:val="WW8Num19z0"/>
    <w:rsid w:val="00A06561"/>
    <w:rPr>
      <w:rFonts w:ascii="Symbol" w:hAnsi="Symbol" w:cs="OpenSymbol"/>
    </w:rPr>
  </w:style>
  <w:style w:type="character" w:customStyle="1" w:styleId="WW8Num20z0">
    <w:name w:val="WW8Num20z0"/>
    <w:rsid w:val="00A06561"/>
    <w:rPr>
      <w:rFonts w:ascii="Symbol" w:hAnsi="Symbol" w:cs="OpenSymbol"/>
    </w:rPr>
  </w:style>
  <w:style w:type="character" w:customStyle="1" w:styleId="WW8Num21z0">
    <w:name w:val="WW8Num21z0"/>
    <w:rsid w:val="00A06561"/>
    <w:rPr>
      <w:rFonts w:ascii="Symbol" w:hAnsi="Symbol" w:cs="OpenSymbol"/>
    </w:rPr>
  </w:style>
  <w:style w:type="character" w:customStyle="1" w:styleId="WW8Num22z0">
    <w:name w:val="WW8Num22z0"/>
    <w:rsid w:val="00A06561"/>
    <w:rPr>
      <w:rFonts w:ascii="Symbol" w:hAnsi="Symbol" w:cs="OpenSymbol"/>
    </w:rPr>
  </w:style>
  <w:style w:type="character" w:customStyle="1" w:styleId="Absatz-Standardschriftart">
    <w:name w:val="Absatz-Standardschriftart"/>
    <w:rsid w:val="00A06561"/>
  </w:style>
  <w:style w:type="character" w:customStyle="1" w:styleId="WW8Num23z0">
    <w:name w:val="WW8Num23z0"/>
    <w:rsid w:val="00A06561"/>
    <w:rPr>
      <w:rFonts w:ascii="Symbol" w:hAnsi="Symbol"/>
    </w:rPr>
  </w:style>
  <w:style w:type="character" w:customStyle="1" w:styleId="WW8Num23z1">
    <w:name w:val="WW8Num23z1"/>
    <w:rsid w:val="00A06561"/>
    <w:rPr>
      <w:rFonts w:ascii="Courier New" w:hAnsi="Courier New" w:cs="Courier New"/>
    </w:rPr>
  </w:style>
  <w:style w:type="character" w:customStyle="1" w:styleId="WW8Num23z2">
    <w:name w:val="WW8Num23z2"/>
    <w:rsid w:val="00A06561"/>
    <w:rPr>
      <w:rFonts w:ascii="Wingdings" w:hAnsi="Wingdings"/>
    </w:rPr>
  </w:style>
  <w:style w:type="character" w:customStyle="1" w:styleId="WW8Num24z0">
    <w:name w:val="WW8Num24z0"/>
    <w:rsid w:val="00A06561"/>
    <w:rPr>
      <w:rFonts w:ascii="Symbol" w:hAnsi="Symbol"/>
    </w:rPr>
  </w:style>
  <w:style w:type="character" w:customStyle="1" w:styleId="WW8Num24z1">
    <w:name w:val="WW8Num24z1"/>
    <w:rsid w:val="00A06561"/>
    <w:rPr>
      <w:rFonts w:ascii="Courier New" w:hAnsi="Courier New" w:cs="Courier New"/>
    </w:rPr>
  </w:style>
  <w:style w:type="character" w:customStyle="1" w:styleId="WW8Num24z2">
    <w:name w:val="WW8Num24z2"/>
    <w:rsid w:val="00A06561"/>
    <w:rPr>
      <w:rFonts w:ascii="Wingdings" w:hAnsi="Wingdings"/>
    </w:rPr>
  </w:style>
  <w:style w:type="character" w:customStyle="1" w:styleId="WW8Num25z0">
    <w:name w:val="WW8Num25z0"/>
    <w:rsid w:val="00A06561"/>
    <w:rPr>
      <w:rFonts w:ascii="Symbol" w:hAnsi="Symbol"/>
    </w:rPr>
  </w:style>
  <w:style w:type="character" w:customStyle="1" w:styleId="WW8Num25z1">
    <w:name w:val="WW8Num25z1"/>
    <w:rsid w:val="00A06561"/>
    <w:rPr>
      <w:rFonts w:ascii="Courier New" w:hAnsi="Courier New" w:cs="Courier New"/>
    </w:rPr>
  </w:style>
  <w:style w:type="character" w:customStyle="1" w:styleId="WW8Num25z2">
    <w:name w:val="WW8Num25z2"/>
    <w:rsid w:val="00A06561"/>
    <w:rPr>
      <w:rFonts w:ascii="Wingdings" w:hAnsi="Wingdings"/>
    </w:rPr>
  </w:style>
  <w:style w:type="character" w:customStyle="1" w:styleId="4">
    <w:name w:val="Основной шрифт абзаца4"/>
    <w:rsid w:val="00A06561"/>
  </w:style>
  <w:style w:type="character" w:customStyle="1" w:styleId="WW-Absatz-Standardschriftart">
    <w:name w:val="WW-Absatz-Standardschriftart"/>
    <w:rsid w:val="00A06561"/>
  </w:style>
  <w:style w:type="character" w:customStyle="1" w:styleId="WW-Absatz-Standardschriftart1">
    <w:name w:val="WW-Absatz-Standardschriftart1"/>
    <w:rsid w:val="00A06561"/>
  </w:style>
  <w:style w:type="character" w:customStyle="1" w:styleId="WW-Absatz-Standardschriftart11">
    <w:name w:val="WW-Absatz-Standardschriftart11"/>
    <w:rsid w:val="00A06561"/>
  </w:style>
  <w:style w:type="character" w:customStyle="1" w:styleId="WW-Absatz-Standardschriftart111">
    <w:name w:val="WW-Absatz-Standardschriftart111"/>
    <w:rsid w:val="00A06561"/>
  </w:style>
  <w:style w:type="character" w:customStyle="1" w:styleId="3">
    <w:name w:val="Основной шрифт абзаца3"/>
    <w:rsid w:val="00A06561"/>
  </w:style>
  <w:style w:type="character" w:customStyle="1" w:styleId="WW-Absatz-Standardschriftart1111">
    <w:name w:val="WW-Absatz-Standardschriftart1111"/>
    <w:rsid w:val="00A06561"/>
  </w:style>
  <w:style w:type="character" w:customStyle="1" w:styleId="WW-Absatz-Standardschriftart11111">
    <w:name w:val="WW-Absatz-Standardschriftart11111"/>
    <w:rsid w:val="00A06561"/>
  </w:style>
  <w:style w:type="character" w:customStyle="1" w:styleId="WW-Absatz-Standardschriftart111111">
    <w:name w:val="WW-Absatz-Standardschriftart111111"/>
    <w:rsid w:val="00A06561"/>
  </w:style>
  <w:style w:type="character" w:customStyle="1" w:styleId="WW-Absatz-Standardschriftart1111111">
    <w:name w:val="WW-Absatz-Standardschriftart1111111"/>
    <w:rsid w:val="00A06561"/>
  </w:style>
  <w:style w:type="character" w:customStyle="1" w:styleId="WW-Absatz-Standardschriftart11111111">
    <w:name w:val="WW-Absatz-Standardschriftart11111111"/>
    <w:rsid w:val="00A06561"/>
  </w:style>
  <w:style w:type="character" w:customStyle="1" w:styleId="2">
    <w:name w:val="Основной шрифт абзаца2"/>
    <w:rsid w:val="00A06561"/>
  </w:style>
  <w:style w:type="character" w:customStyle="1" w:styleId="WW-Absatz-Standardschriftart111111111">
    <w:name w:val="WW-Absatz-Standardschriftart111111111"/>
    <w:rsid w:val="00A06561"/>
  </w:style>
  <w:style w:type="character" w:customStyle="1" w:styleId="WW-Absatz-Standardschriftart1111111111">
    <w:name w:val="WW-Absatz-Standardschriftart1111111111"/>
    <w:rsid w:val="00A06561"/>
  </w:style>
  <w:style w:type="character" w:customStyle="1" w:styleId="WW-Absatz-Standardschriftart11111111111">
    <w:name w:val="WW-Absatz-Standardschriftart11111111111"/>
    <w:rsid w:val="00A06561"/>
  </w:style>
  <w:style w:type="character" w:customStyle="1" w:styleId="WW-Absatz-Standardschriftart111111111111">
    <w:name w:val="WW-Absatz-Standardschriftart111111111111"/>
    <w:rsid w:val="00A06561"/>
  </w:style>
  <w:style w:type="character" w:customStyle="1" w:styleId="WW8Num1z0">
    <w:name w:val="WW8Num1z0"/>
    <w:rsid w:val="00A06561"/>
    <w:rPr>
      <w:rFonts w:ascii="Symbol" w:hAnsi="Symbol"/>
      <w:b/>
    </w:rPr>
  </w:style>
  <w:style w:type="character" w:customStyle="1" w:styleId="10">
    <w:name w:val="Основной шрифт абзаца1"/>
    <w:rsid w:val="00A06561"/>
  </w:style>
  <w:style w:type="character" w:styleId="a3">
    <w:name w:val="Strong"/>
    <w:basedOn w:val="10"/>
    <w:qFormat/>
    <w:rsid w:val="00A06561"/>
    <w:rPr>
      <w:b/>
      <w:bCs/>
    </w:rPr>
  </w:style>
  <w:style w:type="character" w:customStyle="1" w:styleId="a4">
    <w:name w:val="Символ сноски"/>
    <w:basedOn w:val="10"/>
    <w:rsid w:val="00A06561"/>
    <w:rPr>
      <w:vertAlign w:val="superscript"/>
    </w:rPr>
  </w:style>
  <w:style w:type="character" w:customStyle="1" w:styleId="a5">
    <w:name w:val="Знак Знак"/>
    <w:basedOn w:val="10"/>
    <w:rsid w:val="00A06561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basedOn w:val="10"/>
    <w:rsid w:val="00A06561"/>
    <w:rPr>
      <w:sz w:val="16"/>
      <w:szCs w:val="16"/>
    </w:rPr>
  </w:style>
  <w:style w:type="character" w:styleId="a6">
    <w:name w:val="page number"/>
    <w:basedOn w:val="10"/>
    <w:rsid w:val="00A06561"/>
  </w:style>
  <w:style w:type="character" w:customStyle="1" w:styleId="a7">
    <w:name w:val="Маркеры списка"/>
    <w:rsid w:val="00A06561"/>
    <w:rPr>
      <w:rFonts w:ascii="OpenSymbol" w:eastAsia="OpenSymbol" w:hAnsi="OpenSymbol" w:cs="OpenSymbol"/>
    </w:rPr>
  </w:style>
  <w:style w:type="character" w:customStyle="1" w:styleId="a8">
    <w:name w:val="Символ нумерации"/>
    <w:rsid w:val="00A06561"/>
  </w:style>
  <w:style w:type="character" w:styleId="a9">
    <w:name w:val="Hyperlink"/>
    <w:rsid w:val="00A06561"/>
    <w:rPr>
      <w:color w:val="000080"/>
      <w:u w:val="single"/>
    </w:rPr>
  </w:style>
  <w:style w:type="paragraph" w:customStyle="1" w:styleId="aa">
    <w:name w:val="Заголовок"/>
    <w:basedOn w:val="a"/>
    <w:next w:val="ab"/>
    <w:rsid w:val="00A0656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b">
    <w:name w:val="Body Text"/>
    <w:basedOn w:val="a"/>
    <w:rsid w:val="00A06561"/>
    <w:pPr>
      <w:spacing w:after="120"/>
    </w:pPr>
  </w:style>
  <w:style w:type="paragraph" w:styleId="ac">
    <w:name w:val="List"/>
    <w:basedOn w:val="ab"/>
    <w:rsid w:val="00A06561"/>
    <w:rPr>
      <w:rFonts w:cs="Tahoma"/>
    </w:rPr>
  </w:style>
  <w:style w:type="paragraph" w:customStyle="1" w:styleId="40">
    <w:name w:val="Название4"/>
    <w:basedOn w:val="a"/>
    <w:rsid w:val="00A06561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A06561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A06561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A06561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A06561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A06561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A06561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A06561"/>
    <w:pPr>
      <w:suppressLineNumbers/>
    </w:pPr>
    <w:rPr>
      <w:rFonts w:cs="Tahoma"/>
    </w:rPr>
  </w:style>
  <w:style w:type="paragraph" w:styleId="ad">
    <w:name w:val="Normal (Web)"/>
    <w:basedOn w:val="a"/>
    <w:rsid w:val="00A06561"/>
    <w:pPr>
      <w:spacing w:before="280" w:after="280"/>
    </w:pPr>
  </w:style>
  <w:style w:type="paragraph" w:customStyle="1" w:styleId="210">
    <w:name w:val="Список 21"/>
    <w:basedOn w:val="a"/>
    <w:rsid w:val="00A06561"/>
    <w:pPr>
      <w:ind w:left="566" w:hanging="283"/>
    </w:pPr>
  </w:style>
  <w:style w:type="paragraph" w:customStyle="1" w:styleId="211">
    <w:name w:val="Основной текст с отступом 21"/>
    <w:basedOn w:val="a"/>
    <w:rsid w:val="00A06561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A06561"/>
    <w:rPr>
      <w:sz w:val="20"/>
      <w:szCs w:val="20"/>
    </w:rPr>
  </w:style>
  <w:style w:type="paragraph" w:styleId="af">
    <w:name w:val="Balloon Text"/>
    <w:basedOn w:val="a"/>
    <w:rsid w:val="00A06561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rsid w:val="00A06561"/>
    <w:pPr>
      <w:spacing w:after="120" w:line="480" w:lineRule="auto"/>
    </w:pPr>
  </w:style>
  <w:style w:type="paragraph" w:customStyle="1" w:styleId="14">
    <w:name w:val="Текст примечания1"/>
    <w:basedOn w:val="a"/>
    <w:rsid w:val="00A06561"/>
    <w:rPr>
      <w:sz w:val="20"/>
      <w:szCs w:val="20"/>
    </w:rPr>
  </w:style>
  <w:style w:type="paragraph" w:styleId="af0">
    <w:name w:val="annotation subject"/>
    <w:basedOn w:val="14"/>
    <w:next w:val="14"/>
    <w:rsid w:val="00A06561"/>
    <w:rPr>
      <w:b/>
      <w:bCs/>
    </w:rPr>
  </w:style>
  <w:style w:type="paragraph" w:customStyle="1" w:styleId="af1">
    <w:name w:val="Знак"/>
    <w:basedOn w:val="a"/>
    <w:rsid w:val="00A065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2">
    <w:name w:val="footer"/>
    <w:basedOn w:val="a"/>
    <w:rsid w:val="00A06561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A065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header"/>
    <w:basedOn w:val="a"/>
    <w:rsid w:val="00A06561"/>
    <w:pPr>
      <w:tabs>
        <w:tab w:val="center" w:pos="4677"/>
        <w:tab w:val="right" w:pos="9355"/>
      </w:tabs>
    </w:pPr>
  </w:style>
  <w:style w:type="paragraph" w:customStyle="1" w:styleId="af4">
    <w:name w:val="Содержимое таблицы"/>
    <w:basedOn w:val="a"/>
    <w:rsid w:val="00A06561"/>
    <w:pPr>
      <w:suppressLineNumbers/>
    </w:pPr>
  </w:style>
  <w:style w:type="paragraph" w:customStyle="1" w:styleId="af5">
    <w:name w:val="Заголовок таблицы"/>
    <w:basedOn w:val="af4"/>
    <w:rsid w:val="00A06561"/>
    <w:pPr>
      <w:jc w:val="center"/>
    </w:pPr>
    <w:rPr>
      <w:b/>
      <w:bCs/>
    </w:rPr>
  </w:style>
  <w:style w:type="paragraph" w:customStyle="1" w:styleId="af6">
    <w:name w:val="Содержимое врезки"/>
    <w:basedOn w:val="ab"/>
    <w:rsid w:val="00A06561"/>
  </w:style>
  <w:style w:type="paragraph" w:customStyle="1" w:styleId="af7">
    <w:name w:val="Горизонтальная линия"/>
    <w:basedOn w:val="a"/>
    <w:next w:val="ab"/>
    <w:rsid w:val="00A06561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15">
    <w:name w:val="Знак Знак1 Знак"/>
    <w:basedOn w:val="a"/>
    <w:rsid w:val="00541A99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797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ehli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5CD44-89C4-4966-B855-BBE878AA3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2341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15656</CharactersWithSpaces>
  <SharedDoc>false</SharedDoc>
  <HLinks>
    <vt:vector size="6" baseType="variant">
      <vt:variant>
        <vt:i4>327775</vt:i4>
      </vt:variant>
      <vt:variant>
        <vt:i4>0</vt:i4>
      </vt:variant>
      <vt:variant>
        <vt:i4>0</vt:i4>
      </vt:variant>
      <vt:variant>
        <vt:i4>5</vt:i4>
      </vt:variant>
      <vt:variant>
        <vt:lpwstr>http://www.tehlit.ru/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Windows User</cp:lastModifiedBy>
  <cp:revision>9</cp:revision>
  <cp:lastPrinted>2014-11-24T12:27:00Z</cp:lastPrinted>
  <dcterms:created xsi:type="dcterms:W3CDTF">2016-09-29T19:58:00Z</dcterms:created>
  <dcterms:modified xsi:type="dcterms:W3CDTF">2020-03-01T16:15:00Z</dcterms:modified>
</cp:coreProperties>
</file>